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609" w:rsidRDefault="005161CC" w:rsidP="005161CC">
      <w:pPr>
        <w:spacing w:before="0" w:after="0"/>
        <w:jc w:val="center"/>
        <w:rPr>
          <w:rFonts w:cs="Times New Roman"/>
          <w:b/>
          <w:szCs w:val="28"/>
        </w:rPr>
      </w:pPr>
      <w:r>
        <w:rPr>
          <w:noProof/>
        </w:rPr>
        <w:drawing>
          <wp:inline distT="0" distB="0" distL="0" distR="0">
            <wp:extent cx="6588158" cy="8896350"/>
            <wp:effectExtent l="19050" t="0" r="3142" b="0"/>
            <wp:docPr id="1" name="Рисунок 1" descr="C:\Users\Samsung\AppData\Local\Microsoft\Windows\INetCache\Content.Word\Практик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Практика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798" cy="889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391275" cy="9076315"/>
            <wp:effectExtent l="19050" t="0" r="9525" b="0"/>
            <wp:docPr id="4" name="Рисунок 4" descr="C:\Users\Samsung\AppData\Local\Microsoft\Windows\INetCache\Content.Word\Практика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INetCache\Content.Word\Практика0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07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2827">
        <w:rPr>
          <w:rFonts w:cs="Times New Roman"/>
          <w:szCs w:val="28"/>
        </w:rPr>
        <w:lastRenderedPageBreak/>
        <w:t xml:space="preserve"> </w:t>
      </w:r>
      <w:r w:rsidR="00A92609" w:rsidRPr="00652827">
        <w:rPr>
          <w:rFonts w:cs="Times New Roman"/>
          <w:b/>
          <w:szCs w:val="28"/>
        </w:rPr>
        <w:t>СОДЕРЖАНИЕ</w:t>
      </w:r>
    </w:p>
    <w:p w:rsidR="00285D51" w:rsidRPr="00652827" w:rsidRDefault="00285D51" w:rsidP="00842520">
      <w:pPr>
        <w:jc w:val="center"/>
        <w:rPr>
          <w:rFonts w:cs="Times New Roman"/>
          <w:b/>
          <w:szCs w:val="28"/>
        </w:rPr>
      </w:pPr>
    </w:p>
    <w:p w:rsidR="00A92609" w:rsidRPr="00915EEA" w:rsidRDefault="00A92609" w:rsidP="00CB118C">
      <w:pPr>
        <w:pStyle w:val="a3"/>
        <w:numPr>
          <w:ilvl w:val="0"/>
          <w:numId w:val="1"/>
        </w:numPr>
        <w:spacing w:after="0"/>
        <w:ind w:left="284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ПОЯСНИТЕЛЬ</w:t>
      </w:r>
      <w:r w:rsidR="008966C5" w:rsidRPr="00915EEA">
        <w:rPr>
          <w:rFonts w:cs="Times New Roman"/>
          <w:szCs w:val="28"/>
        </w:rPr>
        <w:t xml:space="preserve">НАЯ </w:t>
      </w:r>
      <w:r w:rsidR="00C512A7" w:rsidRPr="00915EEA">
        <w:rPr>
          <w:rFonts w:cs="Times New Roman"/>
          <w:szCs w:val="28"/>
        </w:rPr>
        <w:t xml:space="preserve"> ЗАПИСКА</w:t>
      </w:r>
    </w:p>
    <w:p w:rsidR="00A92609" w:rsidRPr="00915EEA" w:rsidRDefault="00A92609" w:rsidP="00CB118C">
      <w:pPr>
        <w:pStyle w:val="a3"/>
        <w:numPr>
          <w:ilvl w:val="0"/>
          <w:numId w:val="1"/>
        </w:numPr>
        <w:spacing w:after="0"/>
        <w:ind w:left="284"/>
        <w:rPr>
          <w:rFonts w:cs="Times New Roman"/>
          <w:szCs w:val="28"/>
        </w:rPr>
      </w:pPr>
      <w:r w:rsidRPr="00915EEA">
        <w:rPr>
          <w:rFonts w:eastAsia="Times New Roman" w:cs="Times New Roman"/>
          <w:bCs/>
          <w:szCs w:val="28"/>
        </w:rPr>
        <w:t xml:space="preserve">ПАСПОРТ </w:t>
      </w:r>
      <w:r w:rsidR="00C512A7" w:rsidRPr="00915EEA">
        <w:rPr>
          <w:rFonts w:eastAsia="Times New Roman" w:cs="Times New Roman"/>
          <w:bCs/>
          <w:szCs w:val="28"/>
        </w:rPr>
        <w:t xml:space="preserve"> </w:t>
      </w:r>
      <w:r w:rsidRPr="00915EEA">
        <w:rPr>
          <w:rFonts w:eastAsia="Times New Roman" w:cs="Times New Roman"/>
          <w:bCs/>
          <w:szCs w:val="28"/>
        </w:rPr>
        <w:t>ПРО</w:t>
      </w:r>
      <w:r w:rsidR="00C512A7" w:rsidRPr="00915EEA">
        <w:rPr>
          <w:rFonts w:eastAsia="Times New Roman" w:cs="Times New Roman"/>
          <w:bCs/>
          <w:szCs w:val="28"/>
        </w:rPr>
        <w:t>ГРАММЫ  ПРАКТИКИ</w:t>
      </w:r>
    </w:p>
    <w:p w:rsidR="00A92609" w:rsidRPr="00915EEA" w:rsidRDefault="00A92609" w:rsidP="00CB118C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Область применения программы</w:t>
      </w:r>
    </w:p>
    <w:p w:rsidR="00A92609" w:rsidRPr="00915EEA" w:rsidRDefault="00A92609" w:rsidP="00CB118C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Количество часов, отводимое на практик</w:t>
      </w:r>
      <w:r w:rsidR="008966C5" w:rsidRPr="00915EEA">
        <w:rPr>
          <w:rFonts w:cs="Times New Roman"/>
          <w:szCs w:val="28"/>
        </w:rPr>
        <w:t>у</w:t>
      </w:r>
    </w:p>
    <w:p w:rsidR="00A92609" w:rsidRPr="00915EEA" w:rsidRDefault="00A92609" w:rsidP="00CB118C">
      <w:pPr>
        <w:pStyle w:val="a3"/>
        <w:numPr>
          <w:ilvl w:val="0"/>
          <w:numId w:val="1"/>
        </w:numPr>
        <w:spacing w:before="0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СТРУКТУРА И СОДЕР</w:t>
      </w:r>
      <w:r w:rsidR="00D32F25" w:rsidRPr="00915EEA">
        <w:rPr>
          <w:rFonts w:cs="Times New Roman"/>
          <w:szCs w:val="28"/>
        </w:rPr>
        <w:t>ЖАНИЕ ПРОГРАММЫ ПРАКТИКИ</w:t>
      </w:r>
    </w:p>
    <w:p w:rsidR="00A92609" w:rsidRPr="00915EEA" w:rsidRDefault="00A92609" w:rsidP="00811672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 xml:space="preserve">Объем и виды практики по специальности </w:t>
      </w:r>
      <w:r w:rsidR="00AE0D53" w:rsidRPr="00915EEA">
        <w:rPr>
          <w:rFonts w:eastAsia="Times New Roman" w:cs="Times New Roman"/>
          <w:szCs w:val="28"/>
        </w:rPr>
        <w:t xml:space="preserve">54.02.01 </w:t>
      </w:r>
      <w:r w:rsidR="00811672" w:rsidRPr="00915EEA">
        <w:rPr>
          <w:rFonts w:cs="Times New Roman"/>
          <w:szCs w:val="28"/>
        </w:rPr>
        <w:t xml:space="preserve"> Дизайн (по отраслям) </w:t>
      </w:r>
    </w:p>
    <w:p w:rsidR="00A92609" w:rsidRPr="00915EEA" w:rsidRDefault="00A92609" w:rsidP="00915EEA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 xml:space="preserve">Содержание практики </w:t>
      </w:r>
      <w:r w:rsidR="00A86364" w:rsidRPr="00915EEA">
        <w:rPr>
          <w:rFonts w:cs="Times New Roman"/>
          <w:szCs w:val="28"/>
        </w:rPr>
        <w:t xml:space="preserve">по профессиональному </w:t>
      </w:r>
      <w:r w:rsidRPr="00915EEA">
        <w:rPr>
          <w:rFonts w:cs="Times New Roman"/>
          <w:szCs w:val="28"/>
        </w:rPr>
        <w:t>модулю</w:t>
      </w:r>
      <w:r w:rsidR="00915EEA">
        <w:rPr>
          <w:rFonts w:cs="Times New Roman"/>
          <w:szCs w:val="28"/>
        </w:rPr>
        <w:t xml:space="preserve"> </w:t>
      </w:r>
      <w:r w:rsidR="00A86364" w:rsidRPr="00915EEA">
        <w:rPr>
          <w:rFonts w:cs="Times New Roman"/>
          <w:szCs w:val="28"/>
        </w:rPr>
        <w:t xml:space="preserve">ПМ.01 </w:t>
      </w:r>
      <w:r w:rsidR="00FA545A" w:rsidRPr="00915EEA">
        <w:rPr>
          <w:rFonts w:cs="Times New Roman"/>
          <w:szCs w:val="28"/>
        </w:rPr>
        <w:t xml:space="preserve">Разработка художественно-конструкторских (дизайнерских) проектов промышленной продукции, предметно-пространственных комплексов </w:t>
      </w:r>
    </w:p>
    <w:p w:rsidR="00A92609" w:rsidRPr="00926E36" w:rsidRDefault="00A92609" w:rsidP="00915EEA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Содержание практики по профессиональному</w:t>
      </w:r>
      <w:r w:rsidR="00FF374E" w:rsidRPr="00915EEA">
        <w:rPr>
          <w:rFonts w:cs="Times New Roman"/>
          <w:szCs w:val="28"/>
        </w:rPr>
        <w:t xml:space="preserve"> </w:t>
      </w:r>
      <w:r w:rsidRPr="00915EEA">
        <w:rPr>
          <w:rFonts w:cs="Times New Roman"/>
          <w:szCs w:val="28"/>
        </w:rPr>
        <w:t>модулю</w:t>
      </w:r>
      <w:r w:rsidR="00915EEA">
        <w:rPr>
          <w:rFonts w:cs="Times New Roman"/>
          <w:szCs w:val="28"/>
        </w:rPr>
        <w:t xml:space="preserve"> </w:t>
      </w:r>
      <w:r w:rsidRPr="00915EEA">
        <w:rPr>
          <w:rFonts w:cs="Times New Roman"/>
          <w:szCs w:val="28"/>
        </w:rPr>
        <w:t xml:space="preserve">ПМ.02 </w:t>
      </w:r>
      <w:proofErr w:type="gramStart"/>
      <w:r w:rsidR="00FA545A" w:rsidRPr="00915EEA">
        <w:rPr>
          <w:rFonts w:cs="Times New Roman"/>
          <w:szCs w:val="28"/>
        </w:rPr>
        <w:t>Техническое исполнение</w:t>
      </w:r>
      <w:proofErr w:type="gramEnd"/>
      <w:r w:rsidR="00FA545A" w:rsidRPr="00915EEA">
        <w:rPr>
          <w:rFonts w:cs="Times New Roman"/>
          <w:szCs w:val="28"/>
        </w:rPr>
        <w:t xml:space="preserve"> художественно-конструкторских (дизайнерских) проектов в материале</w:t>
      </w:r>
      <w:r w:rsidR="00FA545A" w:rsidRPr="00915EEA">
        <w:rPr>
          <w:rFonts w:eastAsia="Times New Roman" w:cs="Times New Roman"/>
          <w:bCs/>
          <w:szCs w:val="28"/>
        </w:rPr>
        <w:t xml:space="preserve"> </w:t>
      </w:r>
    </w:p>
    <w:p w:rsidR="00926E36" w:rsidRPr="0054515E" w:rsidRDefault="00926E36" w:rsidP="00926E36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4A31AC">
        <w:rPr>
          <w:rFonts w:cs="Times New Roman"/>
          <w:szCs w:val="28"/>
        </w:rPr>
        <w:t>Содержание практики по профессиональному модулю</w:t>
      </w:r>
      <w:r>
        <w:rPr>
          <w:rFonts w:cs="Times New Roman"/>
          <w:szCs w:val="28"/>
        </w:rPr>
        <w:t xml:space="preserve"> </w:t>
      </w:r>
      <w:r w:rsidRPr="0054515E">
        <w:rPr>
          <w:rFonts w:cs="Times New Roman"/>
          <w:szCs w:val="28"/>
        </w:rPr>
        <w:t xml:space="preserve">ПМ.03 </w:t>
      </w:r>
      <w:proofErr w:type="gramStart"/>
      <w:r w:rsidRPr="0054515E">
        <w:rPr>
          <w:rFonts w:cs="Times New Roman"/>
          <w:szCs w:val="28"/>
        </w:rPr>
        <w:t>Контроль за</w:t>
      </w:r>
      <w:proofErr w:type="gramEnd"/>
      <w:r w:rsidRPr="0054515E">
        <w:rPr>
          <w:rFonts w:cs="Times New Roman"/>
          <w:szCs w:val="28"/>
        </w:rPr>
        <w:t xml:space="preserve"> изготовлением изделий в производстве в части  соответствия их авторскому образцу </w:t>
      </w:r>
    </w:p>
    <w:p w:rsidR="00926E36" w:rsidRPr="0054515E" w:rsidRDefault="00926E36" w:rsidP="00926E36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4A31AC">
        <w:rPr>
          <w:rFonts w:cs="Times New Roman"/>
          <w:szCs w:val="28"/>
        </w:rPr>
        <w:t>Содержание практики по профессиональному модулю</w:t>
      </w:r>
      <w:r>
        <w:rPr>
          <w:rFonts w:cs="Times New Roman"/>
          <w:szCs w:val="28"/>
        </w:rPr>
        <w:t xml:space="preserve"> </w:t>
      </w:r>
      <w:r w:rsidRPr="0054515E">
        <w:rPr>
          <w:rFonts w:cs="Times New Roman"/>
          <w:szCs w:val="28"/>
        </w:rPr>
        <w:t>ПМ.04 Организация работы коллектива исполнителей</w:t>
      </w:r>
    </w:p>
    <w:p w:rsidR="00FA545A" w:rsidRPr="00926E36" w:rsidRDefault="00A92609" w:rsidP="00926E36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926E36">
        <w:rPr>
          <w:rFonts w:cs="Times New Roman"/>
          <w:szCs w:val="28"/>
        </w:rPr>
        <w:t>Содержание практики по профессиональному модулю</w:t>
      </w:r>
      <w:r w:rsidR="00915EEA" w:rsidRPr="00926E36">
        <w:rPr>
          <w:rFonts w:cs="Times New Roman"/>
          <w:szCs w:val="28"/>
        </w:rPr>
        <w:t xml:space="preserve"> </w:t>
      </w:r>
      <w:r w:rsidR="00FA545A" w:rsidRPr="00926E36">
        <w:rPr>
          <w:rFonts w:cs="Times New Roman"/>
          <w:szCs w:val="28"/>
        </w:rPr>
        <w:t>ПМ.05</w:t>
      </w:r>
      <w:r w:rsidRPr="00926E36">
        <w:rPr>
          <w:rFonts w:cs="Times New Roman"/>
          <w:szCs w:val="28"/>
        </w:rPr>
        <w:t xml:space="preserve"> </w:t>
      </w:r>
      <w:r w:rsidR="00FA545A" w:rsidRPr="00926E36">
        <w:rPr>
          <w:rFonts w:cs="Times New Roman"/>
          <w:szCs w:val="28"/>
        </w:rPr>
        <w:t>Выполнение работ по одной или нескольким профессиям рабочих, должностям служащих</w:t>
      </w:r>
    </w:p>
    <w:p w:rsidR="00FD25D8" w:rsidRPr="00915EEA" w:rsidRDefault="00FD25D8" w:rsidP="00A86364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УСЛОВИЯ РЕАЛИЗАЦИИ ПРОГРАММЫ ПРАКТИКИ</w:t>
      </w:r>
    </w:p>
    <w:p w:rsidR="00AF63BF" w:rsidRPr="00915EEA" w:rsidRDefault="00AF63BF" w:rsidP="00A86364">
      <w:pPr>
        <w:pStyle w:val="a3"/>
        <w:numPr>
          <w:ilvl w:val="0"/>
          <w:numId w:val="1"/>
        </w:numPr>
        <w:jc w:val="left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КОНТРОЛ</w:t>
      </w:r>
      <w:r w:rsidR="00A86364" w:rsidRPr="00915EEA">
        <w:rPr>
          <w:rFonts w:cs="Times New Roman"/>
          <w:szCs w:val="28"/>
        </w:rPr>
        <w:t>Ь И ОЦЕНКА РЕЗУЛЬТАТОВ ОСВОЕНИЯ ПРАКТИКИ</w:t>
      </w:r>
    </w:p>
    <w:p w:rsidR="00A86364" w:rsidRPr="00915EEA" w:rsidRDefault="00A86364" w:rsidP="00286D07">
      <w:pPr>
        <w:pStyle w:val="a3"/>
        <w:numPr>
          <w:ilvl w:val="0"/>
          <w:numId w:val="1"/>
        </w:numPr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ПРИЛОЖЕНИЯ</w:t>
      </w:r>
    </w:p>
    <w:p w:rsidR="00286D07" w:rsidRPr="00915EEA" w:rsidRDefault="00286D07" w:rsidP="00286D07">
      <w:pPr>
        <w:pStyle w:val="a3"/>
        <w:ind w:left="360"/>
        <w:jc w:val="left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Приложение 1 ШАБЛОН ТИТУЛЬНОГО ЛИСТА ОТЧЕТА</w:t>
      </w:r>
    </w:p>
    <w:p w:rsidR="00286D07" w:rsidRPr="00915EEA" w:rsidRDefault="00286D07" w:rsidP="00286D07">
      <w:pPr>
        <w:pStyle w:val="a3"/>
        <w:ind w:left="360"/>
        <w:jc w:val="left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Приложение 2 ШАБЛОН ВНУТРЕННЕЙ ОПИСИ ДОКУМЕНТОВ</w:t>
      </w:r>
    </w:p>
    <w:p w:rsidR="00286D07" w:rsidRPr="00915EEA" w:rsidRDefault="00286D07" w:rsidP="00286D07">
      <w:pPr>
        <w:pStyle w:val="a3"/>
        <w:ind w:left="360"/>
        <w:jc w:val="left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 xml:space="preserve">Приложение </w:t>
      </w:r>
      <w:r w:rsidR="00252168" w:rsidRPr="00915EEA">
        <w:rPr>
          <w:rFonts w:cs="Times New Roman"/>
          <w:szCs w:val="28"/>
        </w:rPr>
        <w:t>3</w:t>
      </w:r>
      <w:r w:rsidRPr="00915EEA">
        <w:rPr>
          <w:rFonts w:cs="Times New Roman"/>
          <w:szCs w:val="28"/>
        </w:rPr>
        <w:t>ШАБЛОН ОТЧЕТА О ВЫПОЛНЕНИИ ЗАДАНИЙ</w:t>
      </w:r>
    </w:p>
    <w:p w:rsidR="00165FBE" w:rsidRPr="00915EEA" w:rsidRDefault="00165FBE" w:rsidP="00286D07">
      <w:pPr>
        <w:pStyle w:val="a3"/>
        <w:ind w:left="360"/>
        <w:jc w:val="left"/>
        <w:rPr>
          <w:rFonts w:cs="Times New Roman"/>
          <w:szCs w:val="28"/>
        </w:rPr>
      </w:pPr>
      <w:r w:rsidRPr="00915EEA">
        <w:rPr>
          <w:rFonts w:cs="Times New Roman"/>
          <w:szCs w:val="28"/>
        </w:rPr>
        <w:t>Приложение 4 ШАБЛОН ДНЕВНИК</w:t>
      </w:r>
      <w:r w:rsidR="003963FB" w:rsidRPr="00915EEA">
        <w:rPr>
          <w:rFonts w:cs="Times New Roman"/>
          <w:szCs w:val="28"/>
        </w:rPr>
        <w:t>А ПО ПРОИЗВОДСТВЕННОЙ ПРАКТИКЕ</w:t>
      </w:r>
    </w:p>
    <w:p w:rsidR="00FD25D8" w:rsidRPr="00FD25D8" w:rsidRDefault="00FD25D8" w:rsidP="00FD25D8">
      <w:pPr>
        <w:pStyle w:val="a3"/>
        <w:ind w:left="360"/>
        <w:rPr>
          <w:rFonts w:cs="Times New Roman"/>
          <w:b/>
          <w:szCs w:val="28"/>
        </w:rPr>
      </w:pPr>
    </w:p>
    <w:p w:rsidR="00A941D0" w:rsidRPr="00652827" w:rsidRDefault="00A941D0" w:rsidP="00842520">
      <w:pPr>
        <w:spacing w:before="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br w:type="page"/>
      </w:r>
    </w:p>
    <w:p w:rsidR="004A3C9C" w:rsidRPr="00652827" w:rsidRDefault="004A3C9C" w:rsidP="00073B83">
      <w:pPr>
        <w:pStyle w:val="a3"/>
        <w:numPr>
          <w:ilvl w:val="0"/>
          <w:numId w:val="2"/>
        </w:num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EB3068" w:rsidRPr="00652827" w:rsidRDefault="00CB00D0" w:rsidP="00A86364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/>
        <w:ind w:firstLine="710"/>
        <w:rPr>
          <w:rFonts w:cs="Times New Roman"/>
          <w:szCs w:val="28"/>
        </w:rPr>
      </w:pPr>
      <w:r>
        <w:rPr>
          <w:rFonts w:cs="Times New Roman"/>
          <w:szCs w:val="28"/>
        </w:rPr>
        <w:t>Производственная</w:t>
      </w:r>
      <w:r w:rsidR="00EB3068" w:rsidRPr="00652827">
        <w:rPr>
          <w:rFonts w:cs="Times New Roman"/>
          <w:color w:val="000000"/>
          <w:szCs w:val="28"/>
        </w:rPr>
        <w:t xml:space="preserve"> практика является обязательным разделом </w:t>
      </w:r>
      <w:r w:rsidR="00AE0D53">
        <w:rPr>
          <w:rFonts w:cs="Times New Roman"/>
          <w:color w:val="000000"/>
          <w:szCs w:val="28"/>
        </w:rPr>
        <w:t xml:space="preserve">программы подготовки специалистов среднего звена  </w:t>
      </w:r>
      <w:r w:rsidR="00535051">
        <w:rPr>
          <w:rFonts w:cs="Times New Roman"/>
          <w:color w:val="000000"/>
          <w:szCs w:val="28"/>
        </w:rPr>
        <w:t>(ППССЗ</w:t>
      </w:r>
      <w:r w:rsidR="00EB3068" w:rsidRPr="00652827">
        <w:rPr>
          <w:rFonts w:cs="Times New Roman"/>
          <w:color w:val="000000"/>
          <w:szCs w:val="28"/>
        </w:rPr>
        <w:t xml:space="preserve">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</w:t>
      </w:r>
    </w:p>
    <w:p w:rsidR="004A3C9C" w:rsidRPr="00652827" w:rsidRDefault="004A3C9C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A92609">
        <w:rPr>
          <w:rFonts w:cs="Times New Roman"/>
          <w:b/>
          <w:szCs w:val="28"/>
        </w:rPr>
        <w:t>Целью практики</w:t>
      </w:r>
      <w:r w:rsidRPr="00A92609">
        <w:rPr>
          <w:rFonts w:cs="Times New Roman"/>
          <w:szCs w:val="28"/>
        </w:rPr>
        <w:t xml:space="preserve"> является комплексное освоение обучающимися всех видов профессиональной деятельности по специальности </w:t>
      </w:r>
      <w:r w:rsidR="0030370D" w:rsidRPr="0030370D">
        <w:rPr>
          <w:rFonts w:eastAsia="Times New Roman" w:cs="Times New Roman"/>
          <w:szCs w:val="28"/>
        </w:rPr>
        <w:t xml:space="preserve">54.02.01  </w:t>
      </w:r>
      <w:r w:rsidR="003C0CBB" w:rsidRPr="0030370D">
        <w:rPr>
          <w:rFonts w:cs="Times New Roman"/>
          <w:szCs w:val="28"/>
        </w:rPr>
        <w:t xml:space="preserve"> </w:t>
      </w:r>
      <w:r w:rsidR="003C0CBB" w:rsidRPr="007A374C">
        <w:rPr>
          <w:rFonts w:cs="Times New Roman"/>
          <w:szCs w:val="28"/>
        </w:rPr>
        <w:t>Дизайн (по отраслям)</w:t>
      </w:r>
      <w:r w:rsidRPr="007A374C">
        <w:rPr>
          <w:rFonts w:cs="Times New Roman"/>
          <w:szCs w:val="28"/>
        </w:rPr>
        <w:t>,</w:t>
      </w:r>
      <w:r w:rsidRPr="00A92609">
        <w:rPr>
          <w:rFonts w:cs="Times New Roman"/>
          <w:szCs w:val="28"/>
        </w:rPr>
        <w:t xml:space="preserve"> формирование общих и проф</w:t>
      </w:r>
      <w:r w:rsidR="004C12E0">
        <w:rPr>
          <w:rFonts w:cs="Times New Roman"/>
          <w:szCs w:val="28"/>
        </w:rPr>
        <w:t>ессиональных компетенций, а так</w:t>
      </w:r>
      <w:r w:rsidRPr="00A92609">
        <w:rPr>
          <w:rFonts w:cs="Times New Roman"/>
          <w:szCs w:val="28"/>
        </w:rPr>
        <w:t xml:space="preserve">же приобретение необходимых умений и </w:t>
      </w:r>
      <w:r w:rsidR="00AD7CDD">
        <w:rPr>
          <w:rFonts w:cs="Times New Roman"/>
          <w:szCs w:val="28"/>
        </w:rPr>
        <w:t>навыков</w:t>
      </w:r>
      <w:r w:rsidRPr="00A92609">
        <w:rPr>
          <w:rFonts w:cs="Times New Roman"/>
          <w:szCs w:val="28"/>
        </w:rPr>
        <w:t xml:space="preserve"> практической работы по специальности.</w:t>
      </w:r>
    </w:p>
    <w:p w:rsidR="00EB3068" w:rsidRPr="00652827" w:rsidRDefault="00EB3068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Общий объем времени на проведение  практики определяется ФГОС СПО, сроки проведения устанавливаются образовательным учреждением в соответствии с </w:t>
      </w:r>
      <w:r w:rsidR="00AE0D53">
        <w:rPr>
          <w:rFonts w:cs="Times New Roman"/>
          <w:color w:val="000000"/>
          <w:szCs w:val="28"/>
        </w:rPr>
        <w:t>ППССЗ</w:t>
      </w:r>
      <w:r w:rsidRPr="00652827">
        <w:rPr>
          <w:rFonts w:cs="Times New Roman"/>
          <w:szCs w:val="28"/>
        </w:rPr>
        <w:t xml:space="preserve"> образовательного учреждения.</w:t>
      </w:r>
    </w:p>
    <w:p w:rsidR="00EB3068" w:rsidRPr="00652827" w:rsidRDefault="00CB00D0" w:rsidP="00652827">
      <w:pPr>
        <w:shd w:val="clear" w:color="auto" w:fill="FFFFFF"/>
        <w:spacing w:after="0"/>
        <w:ind w:right="5" w:firstLine="739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Производственная</w:t>
      </w:r>
      <w:r w:rsidR="003D43AA" w:rsidRPr="00652827">
        <w:rPr>
          <w:rFonts w:cs="Times New Roman"/>
          <w:color w:val="000000"/>
          <w:szCs w:val="28"/>
        </w:rPr>
        <w:t xml:space="preserve">  практика </w:t>
      </w:r>
      <w:r w:rsidR="00EB3068" w:rsidRPr="00652827">
        <w:rPr>
          <w:rFonts w:cs="Times New Roman"/>
          <w:color w:val="000000"/>
          <w:szCs w:val="28"/>
        </w:rPr>
        <w:t xml:space="preserve">проводится </w:t>
      </w:r>
      <w:r w:rsidR="004C12E0">
        <w:rPr>
          <w:rFonts w:cs="Times New Roman"/>
          <w:color w:val="000000"/>
          <w:szCs w:val="28"/>
        </w:rPr>
        <w:t>колледжем</w:t>
      </w:r>
      <w:r w:rsidR="00EB3068" w:rsidRPr="00652827">
        <w:rPr>
          <w:rFonts w:cs="Times New Roman"/>
          <w:color w:val="000000"/>
          <w:szCs w:val="28"/>
        </w:rPr>
        <w:t xml:space="preserve"> в рамках профессиональных модулей и может реализовываться как концентрированно, в несколько периодов, </w:t>
      </w:r>
      <w:proofErr w:type="gramStart"/>
      <w:r w:rsidR="00EB3068" w:rsidRPr="00652827">
        <w:rPr>
          <w:rFonts w:cs="Times New Roman"/>
          <w:color w:val="000000"/>
          <w:szCs w:val="28"/>
        </w:rPr>
        <w:t>так</w:t>
      </w:r>
      <w:proofErr w:type="gramEnd"/>
      <w:r w:rsidR="00EB3068" w:rsidRPr="00652827">
        <w:rPr>
          <w:rFonts w:cs="Times New Roman"/>
          <w:color w:val="000000"/>
          <w:szCs w:val="28"/>
        </w:rPr>
        <w:t xml:space="preserve"> и рассредоточено, чередуясь с теоретическими занятиями в р</w:t>
      </w:r>
      <w:r w:rsidR="00AD7CDD">
        <w:rPr>
          <w:rFonts w:cs="Times New Roman"/>
          <w:color w:val="000000"/>
          <w:szCs w:val="28"/>
        </w:rPr>
        <w:t>амках профессиональных модулей.</w:t>
      </w:r>
    </w:p>
    <w:p w:rsidR="00EB3068" w:rsidRPr="00652827" w:rsidRDefault="00CB00D0" w:rsidP="00652827">
      <w:pPr>
        <w:pStyle w:val="aa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CB00D0">
        <w:rPr>
          <w:sz w:val="28"/>
          <w:szCs w:val="28"/>
        </w:rPr>
        <w:t>Производственная</w:t>
      </w:r>
      <w:r w:rsidR="00EB3068" w:rsidRPr="00652827">
        <w:rPr>
          <w:sz w:val="28"/>
          <w:szCs w:val="28"/>
        </w:rPr>
        <w:t xml:space="preserve"> практика направлена на </w:t>
      </w:r>
      <w:r w:rsidR="004A3C9C" w:rsidRPr="00EC4BDC">
        <w:rPr>
          <w:sz w:val="28"/>
          <w:szCs w:val="28"/>
        </w:rPr>
        <w:t>формирование у обучающихся умений</w:t>
      </w:r>
      <w:r w:rsidR="004A3C9C" w:rsidRPr="00652827">
        <w:rPr>
          <w:sz w:val="28"/>
          <w:szCs w:val="28"/>
        </w:rPr>
        <w:t xml:space="preserve"> и </w:t>
      </w:r>
      <w:r w:rsidR="00EB3068" w:rsidRPr="00652827">
        <w:rPr>
          <w:sz w:val="28"/>
          <w:szCs w:val="28"/>
        </w:rPr>
        <w:t>получение первоначального практического опыта</w:t>
      </w:r>
      <w:r w:rsidR="00AD7CDD">
        <w:rPr>
          <w:sz w:val="28"/>
          <w:szCs w:val="28"/>
        </w:rPr>
        <w:t xml:space="preserve">. </w:t>
      </w:r>
      <w:r w:rsidRPr="00CB00D0">
        <w:rPr>
          <w:sz w:val="28"/>
          <w:szCs w:val="28"/>
        </w:rPr>
        <w:t>Производственная</w:t>
      </w:r>
      <w:r w:rsidR="00EB3068" w:rsidRPr="00CB00D0">
        <w:rPr>
          <w:sz w:val="28"/>
          <w:szCs w:val="28"/>
        </w:rPr>
        <w:t xml:space="preserve"> </w:t>
      </w:r>
      <w:r w:rsidR="00EB3068" w:rsidRPr="00652827">
        <w:rPr>
          <w:sz w:val="28"/>
          <w:szCs w:val="28"/>
        </w:rPr>
        <w:t xml:space="preserve">практика может проводиться </w:t>
      </w:r>
      <w:r w:rsidR="004C12E0">
        <w:rPr>
          <w:sz w:val="28"/>
          <w:szCs w:val="28"/>
        </w:rPr>
        <w:t>на базе колледжа</w:t>
      </w:r>
      <w:r w:rsidR="00EB3068" w:rsidRPr="00652827">
        <w:rPr>
          <w:sz w:val="28"/>
          <w:szCs w:val="28"/>
        </w:rPr>
        <w:t xml:space="preserve"> (при выполнении условий </w:t>
      </w:r>
      <w:r w:rsidR="004C12E0">
        <w:rPr>
          <w:sz w:val="28"/>
          <w:szCs w:val="28"/>
        </w:rPr>
        <w:t xml:space="preserve"> реализации программы практики)</w:t>
      </w:r>
      <w:r>
        <w:rPr>
          <w:sz w:val="28"/>
          <w:szCs w:val="28"/>
        </w:rPr>
        <w:t xml:space="preserve">, в учебно-производственных центрах, </w:t>
      </w:r>
      <w:r w:rsidR="00EB3068" w:rsidRPr="00652827">
        <w:rPr>
          <w:sz w:val="28"/>
          <w:szCs w:val="28"/>
        </w:rPr>
        <w:t xml:space="preserve">и в </w:t>
      </w:r>
      <w:r w:rsidR="000B2B82" w:rsidRPr="00652827">
        <w:rPr>
          <w:sz w:val="28"/>
          <w:szCs w:val="28"/>
        </w:rPr>
        <w:t xml:space="preserve">образовательных </w:t>
      </w:r>
      <w:r w:rsidR="00EB3068" w:rsidRPr="00652827">
        <w:rPr>
          <w:sz w:val="28"/>
          <w:szCs w:val="28"/>
        </w:rPr>
        <w:t xml:space="preserve">организациях </w:t>
      </w:r>
      <w:r w:rsidR="004C12E0">
        <w:rPr>
          <w:sz w:val="28"/>
          <w:szCs w:val="28"/>
        </w:rPr>
        <w:t xml:space="preserve">города и района </w:t>
      </w:r>
      <w:r w:rsidR="00EB3068" w:rsidRPr="00652827">
        <w:rPr>
          <w:sz w:val="28"/>
          <w:szCs w:val="28"/>
        </w:rPr>
        <w:t>на основании договоров</w:t>
      </w:r>
      <w:r w:rsidR="000B2B82" w:rsidRPr="00652827">
        <w:rPr>
          <w:sz w:val="28"/>
          <w:szCs w:val="28"/>
        </w:rPr>
        <w:t>.</w:t>
      </w:r>
    </w:p>
    <w:p w:rsidR="003027E1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i/>
          <w:color w:val="1F497D" w:themeColor="text2"/>
          <w:sz w:val="28"/>
          <w:szCs w:val="28"/>
        </w:rPr>
      </w:pPr>
      <w:r w:rsidRPr="00652827">
        <w:rPr>
          <w:sz w:val="28"/>
          <w:szCs w:val="28"/>
        </w:rPr>
        <w:t>Рекомендуемые формы</w:t>
      </w:r>
      <w:r w:rsidR="00CB00D0">
        <w:rPr>
          <w:sz w:val="28"/>
          <w:szCs w:val="28"/>
        </w:rPr>
        <w:t xml:space="preserve"> отчетности студентов по производственной</w:t>
      </w:r>
      <w:r w:rsidRPr="00652827">
        <w:rPr>
          <w:sz w:val="28"/>
          <w:szCs w:val="28"/>
        </w:rPr>
        <w:t xml:space="preserve"> практике </w:t>
      </w:r>
      <w:r w:rsidR="00AD7CDD">
        <w:rPr>
          <w:sz w:val="28"/>
          <w:szCs w:val="28"/>
        </w:rPr>
        <w:t>–</w:t>
      </w:r>
      <w:r w:rsidR="007A374C">
        <w:rPr>
          <w:sz w:val="28"/>
          <w:szCs w:val="28"/>
        </w:rPr>
        <w:t xml:space="preserve"> </w:t>
      </w:r>
      <w:r w:rsidR="00AD7CDD">
        <w:rPr>
          <w:sz w:val="28"/>
          <w:szCs w:val="28"/>
        </w:rPr>
        <w:t xml:space="preserve">дневник, </w:t>
      </w:r>
      <w:r w:rsidRPr="00652827">
        <w:rPr>
          <w:sz w:val="28"/>
          <w:szCs w:val="28"/>
        </w:rPr>
        <w:t xml:space="preserve">отчет, </w:t>
      </w:r>
      <w:r w:rsidR="003809E8" w:rsidRPr="00652827">
        <w:rPr>
          <w:sz w:val="28"/>
          <w:szCs w:val="28"/>
        </w:rPr>
        <w:t>пр</w:t>
      </w:r>
      <w:r w:rsidR="003C0CBB">
        <w:rPr>
          <w:sz w:val="28"/>
          <w:szCs w:val="28"/>
        </w:rPr>
        <w:t>иложения (фото, видеоматериалы</w:t>
      </w:r>
      <w:r w:rsidR="003809E8" w:rsidRPr="00652827">
        <w:rPr>
          <w:sz w:val="28"/>
          <w:szCs w:val="28"/>
        </w:rPr>
        <w:t>)</w:t>
      </w:r>
      <w:r w:rsidR="00594CBA">
        <w:rPr>
          <w:sz w:val="28"/>
          <w:szCs w:val="28"/>
        </w:rPr>
        <w:t>.</w:t>
      </w:r>
      <w:r w:rsidRPr="00652827">
        <w:rPr>
          <w:sz w:val="28"/>
          <w:szCs w:val="28"/>
        </w:rPr>
        <w:t xml:space="preserve"> Программа</w:t>
      </w:r>
      <w:r w:rsidRPr="00CB00D0">
        <w:rPr>
          <w:sz w:val="28"/>
          <w:szCs w:val="28"/>
        </w:rPr>
        <w:t xml:space="preserve"> </w:t>
      </w:r>
      <w:r w:rsidR="00CB00D0" w:rsidRPr="00CB00D0">
        <w:rPr>
          <w:sz w:val="28"/>
          <w:szCs w:val="28"/>
        </w:rPr>
        <w:t>производственной</w:t>
      </w:r>
      <w:r w:rsidRPr="00CB00D0">
        <w:rPr>
          <w:sz w:val="28"/>
          <w:szCs w:val="28"/>
        </w:rPr>
        <w:t xml:space="preserve"> </w:t>
      </w:r>
      <w:r w:rsidRPr="00652827">
        <w:rPr>
          <w:sz w:val="28"/>
          <w:szCs w:val="28"/>
        </w:rPr>
        <w:t xml:space="preserve">практики разрабатывается учебным заведением на основе рабочих программ </w:t>
      </w:r>
      <w:r w:rsidR="0050431B">
        <w:rPr>
          <w:sz w:val="28"/>
          <w:szCs w:val="28"/>
        </w:rPr>
        <w:t xml:space="preserve">учебных дисциплин и профессиональных </w:t>
      </w:r>
      <w:r w:rsidRPr="00652827">
        <w:rPr>
          <w:sz w:val="28"/>
          <w:szCs w:val="28"/>
        </w:rPr>
        <w:t xml:space="preserve">модулей специальности, макета программы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</w:t>
      </w:r>
      <w:r w:rsidR="003D43AA" w:rsidRPr="00652827">
        <w:rPr>
          <w:sz w:val="28"/>
          <w:szCs w:val="28"/>
        </w:rPr>
        <w:t>компетенции.  К</w:t>
      </w:r>
      <w:r w:rsidR="00482BA3" w:rsidRPr="00652827">
        <w:rPr>
          <w:sz w:val="28"/>
          <w:szCs w:val="28"/>
        </w:rPr>
        <w:t xml:space="preserve"> работе над этим разделом привлекались </w:t>
      </w:r>
      <w:r w:rsidRPr="00652827">
        <w:rPr>
          <w:sz w:val="28"/>
          <w:szCs w:val="28"/>
        </w:rPr>
        <w:t>специалисты организаций</w:t>
      </w:r>
      <w:r w:rsidR="00364108">
        <w:rPr>
          <w:sz w:val="28"/>
          <w:szCs w:val="28"/>
        </w:rPr>
        <w:t xml:space="preserve">, </w:t>
      </w:r>
      <w:r w:rsidRPr="00652827">
        <w:rPr>
          <w:sz w:val="28"/>
          <w:szCs w:val="28"/>
        </w:rPr>
        <w:t xml:space="preserve">в которых проводится практика. При разработке содержания каждого вида практики по  профессиональному модулю следует выделить виды работ, необходимые для овладения конкретной профессиональной деятельностью и  включенные в рабочую программу модуля. </w:t>
      </w:r>
    </w:p>
    <w:p w:rsidR="00EB3068" w:rsidRPr="00652827" w:rsidRDefault="000226C0" w:rsidP="00073B83">
      <w:pPr>
        <w:spacing w:before="0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652827">
        <w:rPr>
          <w:rFonts w:cs="Times New Roman"/>
          <w:b/>
          <w:szCs w:val="28"/>
        </w:rPr>
        <w:lastRenderedPageBreak/>
        <w:t xml:space="preserve">2. </w:t>
      </w:r>
      <w:r w:rsidR="00EB3068" w:rsidRPr="00652827">
        <w:rPr>
          <w:rFonts w:cs="Times New Roman"/>
          <w:b/>
          <w:szCs w:val="28"/>
        </w:rPr>
        <w:t>ПАСПОРТ</w:t>
      </w:r>
      <w:r w:rsidR="003C0CBB">
        <w:rPr>
          <w:rFonts w:cs="Times New Roman"/>
          <w:b/>
          <w:szCs w:val="28"/>
        </w:rPr>
        <w:t xml:space="preserve"> </w:t>
      </w:r>
      <w:r w:rsidR="00EB3068" w:rsidRPr="00652827">
        <w:rPr>
          <w:rFonts w:cs="Times New Roman"/>
          <w:b/>
          <w:szCs w:val="28"/>
        </w:rPr>
        <w:t xml:space="preserve"> ПРОГРАММЫ </w:t>
      </w:r>
      <w:r w:rsidR="003C0CBB">
        <w:rPr>
          <w:rFonts w:cs="Times New Roman"/>
          <w:b/>
          <w:szCs w:val="28"/>
        </w:rPr>
        <w:t xml:space="preserve"> </w:t>
      </w:r>
      <w:r w:rsidR="00EB3068" w:rsidRPr="00652827">
        <w:rPr>
          <w:rFonts w:cs="Times New Roman"/>
          <w:b/>
          <w:szCs w:val="28"/>
        </w:rPr>
        <w:t>ПРАКТИКИ</w:t>
      </w:r>
    </w:p>
    <w:p w:rsidR="00EB3068" w:rsidRPr="00652827" w:rsidRDefault="000226C0" w:rsidP="00652827">
      <w:pPr>
        <w:spacing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2</w:t>
      </w:r>
      <w:r w:rsidR="00EB3068" w:rsidRPr="00652827">
        <w:rPr>
          <w:rFonts w:cs="Times New Roman"/>
          <w:szCs w:val="28"/>
        </w:rPr>
        <w:t>.1. Область применения программы</w:t>
      </w:r>
    </w:p>
    <w:p w:rsidR="00EB3068" w:rsidRPr="00652827" w:rsidRDefault="00EB3068" w:rsidP="00652827">
      <w:pPr>
        <w:spacing w:after="0"/>
        <w:ind w:firstLine="737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Программа </w:t>
      </w:r>
      <w:r w:rsidR="00CB00D0">
        <w:rPr>
          <w:rFonts w:cs="Times New Roman"/>
          <w:szCs w:val="28"/>
        </w:rPr>
        <w:t>производственной</w:t>
      </w:r>
      <w:r w:rsidRPr="00652827">
        <w:rPr>
          <w:rFonts w:cs="Times New Roman"/>
          <w:szCs w:val="28"/>
        </w:rPr>
        <w:t xml:space="preserve"> </w:t>
      </w:r>
      <w:r w:rsidR="000226C0" w:rsidRPr="00652827">
        <w:rPr>
          <w:rFonts w:cs="Times New Roman"/>
          <w:szCs w:val="28"/>
        </w:rPr>
        <w:t>практики</w:t>
      </w:r>
      <w:r w:rsidR="003C0CBB">
        <w:rPr>
          <w:rFonts w:cs="Times New Roman"/>
          <w:szCs w:val="28"/>
        </w:rPr>
        <w:t xml:space="preserve"> </w:t>
      </w:r>
      <w:r w:rsidRPr="00652827">
        <w:rPr>
          <w:rFonts w:cs="Times New Roman"/>
          <w:szCs w:val="28"/>
        </w:rPr>
        <w:t>– является частью  основной профессиональной образовательной программы в соответствии с ФГОС по специальности</w:t>
      </w:r>
      <w:r w:rsidRPr="007A374C">
        <w:rPr>
          <w:rFonts w:cs="Times New Roman"/>
          <w:szCs w:val="28"/>
        </w:rPr>
        <w:t>:</w:t>
      </w:r>
      <w:r w:rsidR="003C0CBB" w:rsidRPr="007A374C">
        <w:rPr>
          <w:rFonts w:eastAsia="Times New Roman" w:cs="Times New Roman"/>
          <w:szCs w:val="28"/>
        </w:rPr>
        <w:t xml:space="preserve"> </w:t>
      </w:r>
      <w:r w:rsidR="0030370D" w:rsidRPr="0030370D">
        <w:rPr>
          <w:rFonts w:eastAsia="Times New Roman" w:cs="Times New Roman"/>
          <w:szCs w:val="28"/>
        </w:rPr>
        <w:t>54.02.01</w:t>
      </w:r>
      <w:r w:rsidR="0030370D">
        <w:rPr>
          <w:rFonts w:eastAsia="Times New Roman" w:cs="Times New Roman"/>
          <w:szCs w:val="28"/>
        </w:rPr>
        <w:t xml:space="preserve"> Дизайн (</w:t>
      </w:r>
      <w:r w:rsidR="003C0CBB" w:rsidRPr="007A374C">
        <w:rPr>
          <w:rFonts w:eastAsia="Times New Roman" w:cs="Times New Roman"/>
          <w:szCs w:val="28"/>
        </w:rPr>
        <w:t>по отраслям)</w:t>
      </w:r>
      <w:r w:rsidRPr="007A374C">
        <w:rPr>
          <w:rFonts w:cs="Times New Roman"/>
          <w:szCs w:val="28"/>
        </w:rPr>
        <w:t xml:space="preserve"> </w:t>
      </w:r>
      <w:r w:rsidRPr="00652827">
        <w:rPr>
          <w:rFonts w:cs="Times New Roman"/>
          <w:szCs w:val="28"/>
        </w:rPr>
        <w:t>части освоения  видов профессиональной деятельности (ВПД) специальности</w:t>
      </w:r>
      <w:r w:rsidR="007A374C">
        <w:rPr>
          <w:rFonts w:cs="Times New Roman"/>
          <w:szCs w:val="28"/>
        </w:rPr>
        <w:t>:</w:t>
      </w:r>
    </w:p>
    <w:p w:rsidR="000226C0" w:rsidRPr="00652827" w:rsidRDefault="000226C0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ПМ.01 </w:t>
      </w:r>
      <w:r w:rsidR="003C0CBB">
        <w:rPr>
          <w:rFonts w:cs="Times New Roman"/>
          <w:szCs w:val="28"/>
        </w:rPr>
        <w:t>Разработка художественно-конструкторских (дизайнерских) проектов промышленной продукции, предметно-пространственных комплексов;</w:t>
      </w:r>
    </w:p>
    <w:p w:rsidR="000226C0" w:rsidRPr="00652827" w:rsidRDefault="003C0CBB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ПМ.02Техническое исполнение художественно-конструкторских (дизайнерских) проектов в материале;</w:t>
      </w:r>
    </w:p>
    <w:p w:rsidR="000226C0" w:rsidRPr="00652827" w:rsidRDefault="003C0CBB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ПМ.03Контроль за изготовлением изделий в производстве в части  соответствия их авторскому образцу;</w:t>
      </w:r>
    </w:p>
    <w:p w:rsidR="000226C0" w:rsidRDefault="000226C0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ПМ.04 </w:t>
      </w:r>
      <w:r w:rsidR="003C0CBB">
        <w:rPr>
          <w:rFonts w:cs="Times New Roman"/>
          <w:szCs w:val="28"/>
        </w:rPr>
        <w:t>Организация работы коллектива исполнителей;</w:t>
      </w:r>
    </w:p>
    <w:p w:rsidR="003C0CBB" w:rsidRPr="00652827" w:rsidRDefault="003C0CBB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ПМ.05 Выполнение работ по одной или нескольким професси</w:t>
      </w:r>
      <w:r w:rsidR="0037599B">
        <w:rPr>
          <w:rFonts w:cs="Times New Roman"/>
          <w:szCs w:val="28"/>
        </w:rPr>
        <w:t>ям рабочих, должностям служащих.</w:t>
      </w:r>
    </w:p>
    <w:p w:rsidR="000226C0" w:rsidRPr="00652827" w:rsidRDefault="00EB3068" w:rsidP="00652827">
      <w:pPr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и соответствующих профессиональных компетенций (ПК):</w:t>
      </w:r>
    </w:p>
    <w:p w:rsidR="000226C0" w:rsidRPr="00652827" w:rsidRDefault="000226C0" w:rsidP="003C0CBB">
      <w:pPr>
        <w:rPr>
          <w:rFonts w:cs="Times New Roman"/>
          <w:szCs w:val="28"/>
        </w:rPr>
      </w:pPr>
      <w:r w:rsidRPr="00652827">
        <w:rPr>
          <w:rFonts w:cs="Times New Roman"/>
          <w:b/>
          <w:szCs w:val="28"/>
        </w:rPr>
        <w:t xml:space="preserve">ПМ.01 </w:t>
      </w:r>
      <w:r w:rsidR="003C0CBB" w:rsidRPr="003C0CBB">
        <w:rPr>
          <w:rFonts w:cs="Times New Roman"/>
          <w:b/>
          <w:szCs w:val="28"/>
        </w:rPr>
        <w:t>Разработка художественно-конструкторских (дизайнерских) проектов промышленной продукции, предметно-пространственных комплексов</w:t>
      </w:r>
    </w:p>
    <w:p w:rsidR="00F54906" w:rsidRPr="00652827" w:rsidRDefault="00F54906" w:rsidP="00D2338F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1.1. </w:t>
      </w:r>
      <w:r w:rsidR="003C0CBB" w:rsidRPr="00B50AAB">
        <w:t xml:space="preserve">Проводить  </w:t>
      </w:r>
      <w:proofErr w:type="spellStart"/>
      <w:r w:rsidR="003C0CBB" w:rsidRPr="00B50AAB">
        <w:t>предпроектный</w:t>
      </w:r>
      <w:proofErr w:type="spellEnd"/>
      <w:r w:rsidR="003C0CBB" w:rsidRPr="00B50AAB">
        <w:t xml:space="preserve"> анализ  для разработки </w:t>
      </w:r>
      <w:proofErr w:type="spellStart"/>
      <w:proofErr w:type="gramStart"/>
      <w:r w:rsidR="003C0CBB" w:rsidRPr="00B50AAB">
        <w:t>дизайн-проектов</w:t>
      </w:r>
      <w:proofErr w:type="spellEnd"/>
      <w:proofErr w:type="gramEnd"/>
      <w:r w:rsidR="003C0CBB" w:rsidRPr="00B50AAB">
        <w:t>.</w:t>
      </w:r>
      <w:r w:rsidR="000226C0" w:rsidRPr="00652827">
        <w:rPr>
          <w:rFonts w:cs="Times New Roman"/>
          <w:bCs/>
          <w:szCs w:val="28"/>
        </w:rPr>
        <w:t>;</w:t>
      </w:r>
    </w:p>
    <w:p w:rsidR="00F54906" w:rsidRPr="00652827" w:rsidRDefault="000226C0" w:rsidP="00D2338F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1.2. </w:t>
      </w:r>
      <w:r w:rsidR="003C0CBB" w:rsidRPr="00B50AAB">
        <w:t>Осуществлять процесс дизайнерского проектирования с учетом современных тенденций в области дизайна</w:t>
      </w:r>
      <w:r w:rsidRPr="00652827">
        <w:rPr>
          <w:rFonts w:cs="Times New Roman"/>
          <w:bCs/>
          <w:szCs w:val="28"/>
        </w:rPr>
        <w:t>;</w:t>
      </w:r>
    </w:p>
    <w:p w:rsidR="00F54906" w:rsidRPr="00652827" w:rsidRDefault="00F54906" w:rsidP="00D2338F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1.3. </w:t>
      </w:r>
      <w:r w:rsidR="003C0CBB" w:rsidRPr="00B50AAB">
        <w:t>Производить расчеты технико-экономического обоснования предлагаемого проекта</w:t>
      </w:r>
      <w:r w:rsidR="000226C0" w:rsidRPr="00652827">
        <w:rPr>
          <w:rFonts w:cs="Times New Roman"/>
          <w:szCs w:val="28"/>
        </w:rPr>
        <w:t>;</w:t>
      </w:r>
    </w:p>
    <w:p w:rsidR="00F54906" w:rsidRPr="00652827" w:rsidRDefault="000226C0" w:rsidP="00D2338F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1.4. </w:t>
      </w:r>
      <w:r w:rsidR="003C0CBB" w:rsidRPr="00B50AAB">
        <w:t xml:space="preserve">Разрабатывать колористическое решение </w:t>
      </w:r>
      <w:proofErr w:type="spellStart"/>
      <w:proofErr w:type="gramStart"/>
      <w:r w:rsidR="003C0CBB" w:rsidRPr="00B50AAB">
        <w:t>дизайн-проекта</w:t>
      </w:r>
      <w:proofErr w:type="spellEnd"/>
      <w:proofErr w:type="gramEnd"/>
      <w:r w:rsidRPr="00652827">
        <w:rPr>
          <w:rFonts w:cs="Times New Roman"/>
          <w:bCs/>
          <w:szCs w:val="28"/>
        </w:rPr>
        <w:t>;</w:t>
      </w:r>
    </w:p>
    <w:p w:rsidR="00F54906" w:rsidRPr="00652827" w:rsidRDefault="00F54906" w:rsidP="00D2338F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/>
          <w:bCs/>
          <w:szCs w:val="28"/>
        </w:rPr>
      </w:pPr>
      <w:r w:rsidRPr="00652827">
        <w:rPr>
          <w:rFonts w:cs="Times New Roman"/>
          <w:bCs/>
          <w:szCs w:val="28"/>
        </w:rPr>
        <w:t>ПК 1.5. </w:t>
      </w:r>
      <w:r w:rsidR="003C0CBB" w:rsidRPr="00B50AAB">
        <w:t>Выполнять эскизы с использованием различных графических средств и приемов</w:t>
      </w:r>
      <w:r w:rsidR="00073B83">
        <w:rPr>
          <w:rFonts w:cs="Times New Roman"/>
          <w:bCs/>
          <w:szCs w:val="28"/>
        </w:rPr>
        <w:t>.</w:t>
      </w:r>
    </w:p>
    <w:p w:rsidR="000226C0" w:rsidRPr="003C0CBB" w:rsidRDefault="000226C0" w:rsidP="003C0CBB">
      <w:pPr>
        <w:rPr>
          <w:rFonts w:cs="Times New Roman"/>
          <w:b/>
          <w:szCs w:val="28"/>
        </w:rPr>
      </w:pPr>
      <w:r w:rsidRPr="003C0CBB">
        <w:rPr>
          <w:rFonts w:cs="Times New Roman"/>
          <w:b/>
          <w:szCs w:val="28"/>
        </w:rPr>
        <w:t xml:space="preserve">ПМ.02 </w:t>
      </w:r>
      <w:proofErr w:type="gramStart"/>
      <w:r w:rsidR="003C0CBB" w:rsidRPr="003C0CBB">
        <w:rPr>
          <w:rFonts w:cs="Times New Roman"/>
          <w:b/>
          <w:szCs w:val="28"/>
        </w:rPr>
        <w:t>Техническое исполнение</w:t>
      </w:r>
      <w:proofErr w:type="gramEnd"/>
      <w:r w:rsidR="003C0CBB" w:rsidRPr="003C0CBB">
        <w:rPr>
          <w:rFonts w:cs="Times New Roman"/>
          <w:b/>
          <w:szCs w:val="28"/>
        </w:rPr>
        <w:t xml:space="preserve"> художественно-конструкторских (дизайнерских) проектов в материале</w:t>
      </w:r>
    </w:p>
    <w:p w:rsidR="00F54906" w:rsidRPr="00652827" w:rsidRDefault="00F54906" w:rsidP="00D2338F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2.1. </w:t>
      </w:r>
      <w:r w:rsidR="003C0CBB" w:rsidRPr="00FE7808">
        <w:t>Применять материалы с учетом их формообразующих свойств</w:t>
      </w:r>
      <w:r w:rsidR="000226C0" w:rsidRPr="00652827">
        <w:rPr>
          <w:rFonts w:cs="Times New Roman"/>
          <w:bCs/>
          <w:szCs w:val="28"/>
        </w:rPr>
        <w:t>;</w:t>
      </w:r>
    </w:p>
    <w:p w:rsidR="00F54906" w:rsidRPr="00652827" w:rsidRDefault="00F54906" w:rsidP="00D2338F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</w:t>
      </w:r>
      <w:r w:rsidR="000226C0" w:rsidRPr="00652827">
        <w:rPr>
          <w:rFonts w:cs="Times New Roman"/>
          <w:bCs/>
          <w:szCs w:val="28"/>
        </w:rPr>
        <w:t>2. </w:t>
      </w:r>
      <w:r w:rsidR="003C0CBB" w:rsidRPr="00FE7808">
        <w:t>Выполнять эталонные образцы объекта дизайна или его отдельные элементы в макете, материале</w:t>
      </w:r>
      <w:r w:rsidR="000226C0" w:rsidRPr="00652827">
        <w:rPr>
          <w:rFonts w:cs="Times New Roman"/>
          <w:bCs/>
          <w:szCs w:val="28"/>
        </w:rPr>
        <w:t>;</w:t>
      </w:r>
    </w:p>
    <w:p w:rsidR="00F54906" w:rsidRPr="00652827" w:rsidRDefault="00F54906" w:rsidP="00D2338F">
      <w:pPr>
        <w:pStyle w:val="22"/>
        <w:widowControl w:val="0"/>
        <w:spacing w:before="0" w:after="0"/>
        <w:ind w:left="0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2.3. </w:t>
      </w:r>
      <w:r w:rsidR="003C0CBB" w:rsidRPr="00FE7808">
        <w:t>Разрабатывать конструкцию изделия с учетом технологии изготовления, выполнять технические чертежи</w:t>
      </w:r>
      <w:r w:rsidR="000226C0" w:rsidRPr="00652827">
        <w:rPr>
          <w:rFonts w:cs="Times New Roman"/>
          <w:bCs/>
          <w:szCs w:val="28"/>
        </w:rPr>
        <w:t>;</w:t>
      </w:r>
    </w:p>
    <w:p w:rsidR="00F54906" w:rsidRPr="00652827" w:rsidRDefault="00F54906" w:rsidP="00D2338F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szCs w:val="28"/>
        </w:rPr>
        <w:t>ПК 2.4. </w:t>
      </w:r>
      <w:r w:rsidR="003C0CBB" w:rsidRPr="00FE7808">
        <w:t>Разрабатывать технологическую карту изготовления изделия</w:t>
      </w:r>
      <w:r w:rsidR="00073B83">
        <w:rPr>
          <w:rFonts w:cs="Times New Roman"/>
          <w:szCs w:val="28"/>
        </w:rPr>
        <w:t>.</w:t>
      </w:r>
    </w:p>
    <w:p w:rsidR="000226C0" w:rsidRPr="00652827" w:rsidRDefault="0014003D" w:rsidP="003E0A47">
      <w:pPr>
        <w:spacing w:before="0"/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  <w:r w:rsidR="003E0A47">
        <w:rPr>
          <w:rFonts w:cs="Times New Roman"/>
          <w:b/>
          <w:szCs w:val="28"/>
        </w:rPr>
        <w:lastRenderedPageBreak/>
        <w:t xml:space="preserve"> </w:t>
      </w:r>
      <w:r w:rsidR="000226C0" w:rsidRPr="00652827">
        <w:rPr>
          <w:rFonts w:cs="Times New Roman"/>
          <w:b/>
          <w:szCs w:val="28"/>
        </w:rPr>
        <w:t>ПМ.03</w:t>
      </w:r>
      <w:proofErr w:type="gramStart"/>
      <w:r w:rsidR="000226C0" w:rsidRPr="00652827">
        <w:rPr>
          <w:rFonts w:cs="Times New Roman"/>
          <w:b/>
          <w:szCs w:val="28"/>
        </w:rPr>
        <w:t xml:space="preserve"> </w:t>
      </w:r>
      <w:r w:rsidR="003E0A47" w:rsidRPr="003E0A47">
        <w:rPr>
          <w:b/>
        </w:rPr>
        <w:t>Р</w:t>
      </w:r>
      <w:proofErr w:type="gramEnd"/>
      <w:r w:rsidR="003E0A47" w:rsidRPr="003E0A47">
        <w:rPr>
          <w:b/>
        </w:rPr>
        <w:t>азрабатывать</w:t>
      </w:r>
      <w:r w:rsidR="003E0A47" w:rsidRPr="00FE7808">
        <w:t xml:space="preserve"> </w:t>
      </w:r>
      <w:r w:rsidR="003E0A47" w:rsidRPr="003E0A47">
        <w:rPr>
          <w:b/>
        </w:rPr>
        <w:t>технологическую карту изготовления изделия</w:t>
      </w:r>
    </w:p>
    <w:p w:rsidR="00F54906" w:rsidRPr="00652827" w:rsidRDefault="00F54906" w:rsidP="00D2338F">
      <w:pPr>
        <w:spacing w:before="0"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3.1. </w:t>
      </w:r>
      <w:r w:rsidR="003E0A47" w:rsidRPr="002804C6">
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</w:t>
      </w:r>
      <w:r w:rsidR="003E0A47">
        <w:t>;</w:t>
      </w:r>
    </w:p>
    <w:p w:rsidR="00F54906" w:rsidRPr="00652827" w:rsidRDefault="00F54906" w:rsidP="00D2338F">
      <w:pPr>
        <w:spacing w:before="0"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3.2. </w:t>
      </w:r>
      <w:r w:rsidR="003E0A47" w:rsidRPr="002804C6">
        <w:t>Осуществлять авторский надзор за реализацией художественно-конструкторских решений при изготовлении и доводке опытных образцов промышленной продукции, воплощением предметно-пространственных комплексов</w:t>
      </w:r>
      <w:r w:rsidR="00073B83">
        <w:rPr>
          <w:rFonts w:cs="Times New Roman"/>
          <w:szCs w:val="28"/>
        </w:rPr>
        <w:t>.</w:t>
      </w:r>
    </w:p>
    <w:p w:rsidR="00A941D0" w:rsidRPr="00652827" w:rsidRDefault="00A941D0" w:rsidP="005C197B">
      <w:pPr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 xml:space="preserve">ПМ.04 </w:t>
      </w:r>
      <w:r w:rsidR="003E0A47" w:rsidRPr="003E0A47">
        <w:rPr>
          <w:rFonts w:cs="Times New Roman"/>
          <w:b/>
          <w:szCs w:val="28"/>
        </w:rPr>
        <w:t>Организация работы коллектива исполнителей</w:t>
      </w:r>
    </w:p>
    <w:p w:rsidR="00F54906" w:rsidRPr="00652827" w:rsidRDefault="00F54906" w:rsidP="00D2338F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4.1. </w:t>
      </w:r>
      <w:r w:rsidR="005C197B" w:rsidRPr="002804C6">
        <w:t xml:space="preserve">Составлять конкретные задания для реализации </w:t>
      </w:r>
      <w:proofErr w:type="spellStart"/>
      <w:proofErr w:type="gramStart"/>
      <w:r w:rsidR="005C197B" w:rsidRPr="002804C6">
        <w:t>дизайн-проекта</w:t>
      </w:r>
      <w:proofErr w:type="spellEnd"/>
      <w:proofErr w:type="gramEnd"/>
      <w:r w:rsidR="005C197B" w:rsidRPr="002804C6">
        <w:t xml:space="preserve"> на основе технологических карт</w:t>
      </w:r>
      <w:r w:rsidR="00A941D0" w:rsidRPr="00652827">
        <w:rPr>
          <w:rFonts w:cs="Times New Roman"/>
          <w:bCs/>
          <w:szCs w:val="28"/>
        </w:rPr>
        <w:t>;</w:t>
      </w:r>
    </w:p>
    <w:p w:rsidR="00F54906" w:rsidRPr="00652827" w:rsidRDefault="00F54906" w:rsidP="00D2338F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4.2. </w:t>
      </w:r>
      <w:r w:rsidR="005C197B" w:rsidRPr="002804C6">
        <w:t>Планировать собственную деятельность</w:t>
      </w:r>
      <w:r w:rsidR="00A941D0" w:rsidRPr="00652827">
        <w:rPr>
          <w:rFonts w:cs="Times New Roman"/>
          <w:bCs/>
          <w:szCs w:val="28"/>
        </w:rPr>
        <w:t>;</w:t>
      </w:r>
    </w:p>
    <w:p w:rsidR="00F54906" w:rsidRPr="00652827" w:rsidRDefault="00F54906" w:rsidP="00D2338F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4.3. </w:t>
      </w:r>
      <w:r w:rsidR="005C197B" w:rsidRPr="002804C6">
        <w:t>Контролировать сроки и качество выполненных заданий</w:t>
      </w:r>
      <w:r w:rsidR="00073B83">
        <w:rPr>
          <w:rFonts w:cs="Times New Roman"/>
          <w:bCs/>
          <w:szCs w:val="28"/>
        </w:rPr>
        <w:t>.</w:t>
      </w:r>
    </w:p>
    <w:p w:rsidR="003E0A47" w:rsidRDefault="003E0A47" w:rsidP="000E4F59">
      <w:pPr>
        <w:pStyle w:val="22"/>
        <w:widowControl w:val="0"/>
        <w:spacing w:before="0" w:after="0"/>
        <w:ind w:left="0" w:firstLine="567"/>
        <w:rPr>
          <w:rFonts w:cs="Times New Roman"/>
          <w:bCs/>
          <w:szCs w:val="28"/>
        </w:rPr>
      </w:pPr>
    </w:p>
    <w:p w:rsidR="0027095A" w:rsidRPr="00D72246" w:rsidRDefault="0027095A" w:rsidP="0027095A">
      <w:pPr>
        <w:spacing w:before="0"/>
        <w:rPr>
          <w:rFonts w:cs="Times New Roman"/>
          <w:b/>
          <w:szCs w:val="28"/>
        </w:rPr>
      </w:pPr>
      <w:r w:rsidRPr="003E0A47">
        <w:rPr>
          <w:rFonts w:cs="Times New Roman"/>
          <w:b/>
          <w:szCs w:val="28"/>
        </w:rPr>
        <w:t xml:space="preserve">ПМ.05 Выполнение работ по одной или нескольким профессиям рабочих, </w:t>
      </w:r>
      <w:r w:rsidRPr="00D72246">
        <w:rPr>
          <w:rFonts w:cs="Times New Roman"/>
          <w:b/>
          <w:szCs w:val="28"/>
        </w:rPr>
        <w:t xml:space="preserve">должностям служащих  </w:t>
      </w:r>
    </w:p>
    <w:p w:rsidR="0027095A" w:rsidRDefault="0027095A" w:rsidP="0027095A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1.4. </w:t>
      </w:r>
      <w:r w:rsidRPr="00B50AAB">
        <w:t xml:space="preserve">Разрабатывать колористическое решение </w:t>
      </w:r>
      <w:proofErr w:type="spellStart"/>
      <w:proofErr w:type="gramStart"/>
      <w:r w:rsidRPr="00B50AAB">
        <w:t>дизайн-проекта</w:t>
      </w:r>
      <w:proofErr w:type="spellEnd"/>
      <w:proofErr w:type="gramEnd"/>
      <w:r w:rsidRPr="00652827">
        <w:rPr>
          <w:rFonts w:cs="Times New Roman"/>
          <w:bCs/>
          <w:szCs w:val="28"/>
        </w:rPr>
        <w:t>;</w:t>
      </w:r>
    </w:p>
    <w:p w:rsidR="0027095A" w:rsidRDefault="0027095A" w:rsidP="0027095A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1.5. </w:t>
      </w:r>
      <w:r w:rsidRPr="00B50AAB">
        <w:t>Выполнять эскизы с использованием различных графических средств и приемов</w:t>
      </w:r>
      <w:r w:rsidRPr="00652827">
        <w:rPr>
          <w:rFonts w:cs="Times New Roman"/>
          <w:bCs/>
          <w:szCs w:val="28"/>
        </w:rPr>
        <w:t>;</w:t>
      </w:r>
    </w:p>
    <w:p w:rsidR="0027095A" w:rsidRPr="000A0F2C" w:rsidRDefault="0027095A" w:rsidP="0027095A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2.2. </w:t>
      </w:r>
      <w:r w:rsidRPr="00FE7808">
        <w:t>Выполнять эталонные образцы объекта дизайна или его отдельные элементы в макете, материале</w:t>
      </w:r>
      <w:r w:rsidR="00073B83">
        <w:rPr>
          <w:rFonts w:cs="Times New Roman"/>
          <w:bCs/>
          <w:szCs w:val="28"/>
        </w:rPr>
        <w:t>.</w:t>
      </w:r>
    </w:p>
    <w:p w:rsidR="003E0A47" w:rsidRDefault="003E0A47" w:rsidP="0027095A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</w:p>
    <w:p w:rsidR="00316B38" w:rsidRPr="00316B38" w:rsidRDefault="00316B38" w:rsidP="00316B38">
      <w:pPr>
        <w:autoSpaceDE w:val="0"/>
        <w:autoSpaceDN w:val="0"/>
        <w:adjustRightInd w:val="0"/>
        <w:spacing w:before="0" w:after="0"/>
        <w:jc w:val="left"/>
        <w:rPr>
          <w:rFonts w:eastAsiaTheme="minorHAnsi" w:cs="Times New Roman"/>
          <w:b/>
          <w:bCs/>
          <w:szCs w:val="28"/>
          <w:lang w:eastAsia="en-US"/>
        </w:rPr>
      </w:pPr>
      <w:r w:rsidRPr="00316B38">
        <w:rPr>
          <w:rFonts w:eastAsiaTheme="minorHAnsi" w:cs="Times New Roman"/>
          <w:b/>
          <w:bCs/>
          <w:szCs w:val="28"/>
          <w:lang w:eastAsia="en-US"/>
        </w:rPr>
        <w:t>Общие компетенции: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lastRenderedPageBreak/>
        <w:t>ОК 6. Работать в коллективе, эффективно общаться с коллегами, руководством, потребителями.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2338F" w:rsidRPr="00A02D6E" w:rsidRDefault="00D2338F" w:rsidP="00D2338F">
      <w:pPr>
        <w:shd w:val="clear" w:color="auto" w:fill="FFFFFF"/>
        <w:spacing w:after="0" w:line="240" w:lineRule="atLeast"/>
        <w:rPr>
          <w:rFonts w:eastAsia="Times New Roman" w:cs="Times New Roman"/>
          <w:bCs/>
          <w:szCs w:val="28"/>
        </w:rPr>
      </w:pPr>
      <w:r w:rsidRPr="00A02D6E">
        <w:rPr>
          <w:rFonts w:eastAsia="Times New Roman" w:cs="Times New Roman"/>
          <w:bCs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B23177" w:rsidRPr="00316B38" w:rsidRDefault="00B23177" w:rsidP="00D2338F">
      <w:pPr>
        <w:pStyle w:val="22"/>
        <w:widowControl w:val="0"/>
        <w:spacing w:before="0" w:after="0"/>
        <w:rPr>
          <w:rFonts w:cs="Times New Roman"/>
          <w:bCs/>
          <w:szCs w:val="28"/>
        </w:rPr>
      </w:pPr>
    </w:p>
    <w:p w:rsidR="00EB3068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Рабочая программа п</w:t>
      </w:r>
      <w:r w:rsidR="00A941D0" w:rsidRPr="00652827">
        <w:rPr>
          <w:rFonts w:cs="Times New Roman"/>
          <w:szCs w:val="28"/>
        </w:rPr>
        <w:t xml:space="preserve">рактики может быть использована в </w:t>
      </w:r>
      <w:r w:rsidRPr="00652827">
        <w:rPr>
          <w:rFonts w:cs="Times New Roman"/>
          <w:szCs w:val="28"/>
        </w:rPr>
        <w:t xml:space="preserve">программах дополнительного профессионального образования: в программах </w:t>
      </w:r>
      <w:proofErr w:type="gramStart"/>
      <w:r w:rsidRPr="00652827">
        <w:rPr>
          <w:rFonts w:cs="Times New Roman"/>
          <w:szCs w:val="28"/>
        </w:rPr>
        <w:t xml:space="preserve">повышения квалификации работников </w:t>
      </w:r>
      <w:r w:rsidR="00073B83">
        <w:rPr>
          <w:rFonts w:cs="Times New Roman"/>
          <w:szCs w:val="28"/>
        </w:rPr>
        <w:t xml:space="preserve"> </w:t>
      </w:r>
      <w:r w:rsidRPr="00652827">
        <w:rPr>
          <w:rFonts w:cs="Times New Roman"/>
          <w:szCs w:val="28"/>
        </w:rPr>
        <w:t>сферы</w:t>
      </w:r>
      <w:r w:rsidR="00A804CC" w:rsidRPr="00652827">
        <w:rPr>
          <w:rFonts w:cs="Times New Roman"/>
          <w:szCs w:val="28"/>
        </w:rPr>
        <w:t xml:space="preserve"> образования</w:t>
      </w:r>
      <w:proofErr w:type="gramEnd"/>
      <w:r w:rsidR="00B87021">
        <w:rPr>
          <w:rFonts w:cs="Times New Roman"/>
          <w:szCs w:val="28"/>
        </w:rPr>
        <w:t xml:space="preserve"> </w:t>
      </w:r>
      <w:r w:rsidRPr="00652827">
        <w:rPr>
          <w:rFonts w:cs="Times New Roman"/>
          <w:szCs w:val="28"/>
        </w:rPr>
        <w:t>и в пр</w:t>
      </w:r>
      <w:r w:rsidR="00A941D0" w:rsidRPr="00652827">
        <w:rPr>
          <w:rFonts w:cs="Times New Roman"/>
          <w:szCs w:val="28"/>
        </w:rPr>
        <w:t>ограммах переподготовки на базе</w:t>
      </w:r>
      <w:r w:rsidRPr="00652827">
        <w:rPr>
          <w:rFonts w:cs="Times New Roman"/>
          <w:szCs w:val="28"/>
        </w:rPr>
        <w:t xml:space="preserve"> среднего (полного) образования или профессионального образования. Опыт работы не требуется.</w:t>
      </w:r>
    </w:p>
    <w:p w:rsidR="00E60D15" w:rsidRPr="002127DA" w:rsidRDefault="00E60D15" w:rsidP="00E60D15">
      <w:pPr>
        <w:ind w:firstLine="708"/>
        <w:rPr>
          <w:b/>
          <w:szCs w:val="28"/>
        </w:rPr>
      </w:pPr>
      <w:r w:rsidRPr="00805B6A">
        <w:rPr>
          <w:szCs w:val="28"/>
        </w:rPr>
        <w:t xml:space="preserve">С учетом специфики направленности на удовлетворение потребностей рынка труда и работодателей, конкретизации конечных результатов обучения в виде ПК, приобретаемого практического опыта в ГАПОУ  МО «Губернский колледж»  при изучении </w:t>
      </w:r>
      <w:r w:rsidR="00926E36">
        <w:rPr>
          <w:szCs w:val="28"/>
        </w:rPr>
        <w:t>ПМ.05</w:t>
      </w:r>
      <w:r w:rsidRPr="002127DA">
        <w:rPr>
          <w:szCs w:val="28"/>
        </w:rPr>
        <w:t>. Выполнение работ по одной или нескольким профессиям рабочих, должностям  служащих</w:t>
      </w:r>
      <w:r w:rsidRPr="00907D47">
        <w:rPr>
          <w:b/>
          <w:szCs w:val="28"/>
        </w:rPr>
        <w:t xml:space="preserve"> </w:t>
      </w:r>
      <w:r w:rsidRPr="00805B6A">
        <w:rPr>
          <w:szCs w:val="28"/>
        </w:rPr>
        <w:t xml:space="preserve">обучение </w:t>
      </w:r>
      <w:r>
        <w:rPr>
          <w:szCs w:val="28"/>
        </w:rPr>
        <w:t>на</w:t>
      </w:r>
      <w:r w:rsidR="00C43E2B">
        <w:rPr>
          <w:szCs w:val="28"/>
        </w:rPr>
        <w:t xml:space="preserve"> специальности 54.02.01 Дизайн</w:t>
      </w:r>
      <w:r w:rsidR="00073B83">
        <w:rPr>
          <w:szCs w:val="28"/>
        </w:rPr>
        <w:t xml:space="preserve"> (по отраслям) </w:t>
      </w:r>
      <w:r w:rsidRPr="00805B6A">
        <w:rPr>
          <w:szCs w:val="28"/>
        </w:rPr>
        <w:t xml:space="preserve"> производится по двум отраслям: «Дизайн одежды» и «Дизайн среды». В связи с этим формирование подгрупп происхо</w:t>
      </w:r>
      <w:r>
        <w:rPr>
          <w:szCs w:val="28"/>
        </w:rPr>
        <w:t>дит по отраслям, и практические</w:t>
      </w:r>
      <w:r w:rsidRPr="00805B6A">
        <w:rPr>
          <w:szCs w:val="28"/>
        </w:rPr>
        <w:t xml:space="preserve"> занятия</w:t>
      </w:r>
      <w:r>
        <w:rPr>
          <w:szCs w:val="28"/>
        </w:rPr>
        <w:t xml:space="preserve"> </w:t>
      </w:r>
      <w:r w:rsidRPr="00805B6A">
        <w:rPr>
          <w:szCs w:val="28"/>
        </w:rPr>
        <w:t xml:space="preserve"> проводятся в форме групповых  преподавателями </w:t>
      </w:r>
      <w:proofErr w:type="spellStart"/>
      <w:r w:rsidRPr="00805B6A">
        <w:rPr>
          <w:szCs w:val="28"/>
        </w:rPr>
        <w:t>спецдисциплин</w:t>
      </w:r>
      <w:proofErr w:type="spellEnd"/>
      <w:r w:rsidRPr="00805B6A">
        <w:rPr>
          <w:szCs w:val="28"/>
        </w:rPr>
        <w:t xml:space="preserve"> (параллельно)</w:t>
      </w:r>
      <w:r>
        <w:rPr>
          <w:szCs w:val="28"/>
        </w:rPr>
        <w:t>.</w:t>
      </w:r>
    </w:p>
    <w:p w:rsidR="003D0051" w:rsidRPr="00652827" w:rsidRDefault="003D0051" w:rsidP="008A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cs="Times New Roman"/>
          <w:szCs w:val="28"/>
        </w:rPr>
      </w:pPr>
    </w:p>
    <w:p w:rsidR="00EB3068" w:rsidRDefault="00A941D0" w:rsidP="00CB118C">
      <w:pPr>
        <w:pStyle w:val="a3"/>
        <w:numPr>
          <w:ilvl w:val="1"/>
          <w:numId w:val="6"/>
        </w:numPr>
        <w:spacing w:after="0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 xml:space="preserve">Количество часов, отводимое на </w:t>
      </w:r>
      <w:r w:rsidR="00CB00D0">
        <w:rPr>
          <w:rFonts w:cs="Times New Roman"/>
          <w:b/>
          <w:szCs w:val="28"/>
        </w:rPr>
        <w:t>освоение программы производственной</w:t>
      </w:r>
      <w:r w:rsidR="00AA6C6B">
        <w:rPr>
          <w:rFonts w:cs="Times New Roman"/>
          <w:b/>
          <w:szCs w:val="28"/>
        </w:rPr>
        <w:t xml:space="preserve"> </w:t>
      </w:r>
      <w:r w:rsidR="00EB3068" w:rsidRPr="00835A45">
        <w:rPr>
          <w:rFonts w:cs="Times New Roman"/>
          <w:b/>
          <w:szCs w:val="28"/>
        </w:rPr>
        <w:t>практик</w:t>
      </w:r>
      <w:r w:rsidR="00AA6C6B">
        <w:rPr>
          <w:rFonts w:cs="Times New Roman"/>
          <w:b/>
          <w:szCs w:val="28"/>
        </w:rPr>
        <w:t>и</w:t>
      </w:r>
      <w:r w:rsidR="00EB3068" w:rsidRPr="00835A45">
        <w:rPr>
          <w:rFonts w:cs="Times New Roman"/>
          <w:b/>
          <w:szCs w:val="28"/>
        </w:rPr>
        <w:t>:</w:t>
      </w:r>
    </w:p>
    <w:p w:rsidR="00391024" w:rsidRDefault="00391024" w:rsidP="00391024">
      <w:pPr>
        <w:pStyle w:val="a3"/>
        <w:spacing w:after="0"/>
        <w:rPr>
          <w:rFonts w:cs="Times New Roman"/>
          <w:b/>
          <w:szCs w:val="28"/>
        </w:rPr>
      </w:pPr>
    </w:p>
    <w:p w:rsidR="00364108" w:rsidRPr="00F145BE" w:rsidRDefault="00364108" w:rsidP="00364108">
      <w:pPr>
        <w:pStyle w:val="a3"/>
        <w:spacing w:after="0"/>
        <w:ind w:left="0"/>
        <w:rPr>
          <w:rFonts w:cs="Times New Roman"/>
          <w:szCs w:val="28"/>
        </w:rPr>
      </w:pPr>
      <w:r w:rsidRPr="00364108">
        <w:rPr>
          <w:rFonts w:cs="Times New Roman"/>
          <w:szCs w:val="28"/>
        </w:rPr>
        <w:t xml:space="preserve">Всего </w:t>
      </w:r>
      <w:r w:rsidR="00926E36">
        <w:rPr>
          <w:rFonts w:cs="Times New Roman"/>
          <w:szCs w:val="28"/>
        </w:rPr>
        <w:t>396</w:t>
      </w:r>
      <w:r w:rsidRPr="00F145BE">
        <w:rPr>
          <w:rFonts w:cs="Times New Roman"/>
          <w:szCs w:val="28"/>
        </w:rPr>
        <w:t xml:space="preserve"> час</w:t>
      </w:r>
      <w:r w:rsidR="00F74D5F">
        <w:rPr>
          <w:rFonts w:cs="Times New Roman"/>
          <w:szCs w:val="28"/>
        </w:rPr>
        <w:t>ов</w:t>
      </w:r>
      <w:r w:rsidRPr="00F145BE">
        <w:rPr>
          <w:rFonts w:cs="Times New Roman"/>
          <w:szCs w:val="28"/>
        </w:rPr>
        <w:t>, в том числе:</w:t>
      </w:r>
    </w:p>
    <w:p w:rsidR="000B185C" w:rsidRPr="00F145BE" w:rsidRDefault="000B185C" w:rsidP="00364108">
      <w:pPr>
        <w:pStyle w:val="a3"/>
        <w:spacing w:after="0"/>
        <w:ind w:left="0"/>
        <w:rPr>
          <w:rFonts w:cs="Times New Roman"/>
          <w:szCs w:val="28"/>
        </w:rPr>
      </w:pPr>
    </w:p>
    <w:tbl>
      <w:tblPr>
        <w:tblStyle w:val="a9"/>
        <w:tblW w:w="10456" w:type="dxa"/>
        <w:tblLook w:val="04A0"/>
      </w:tblPr>
      <w:tblGrid>
        <w:gridCol w:w="1951"/>
        <w:gridCol w:w="7371"/>
        <w:gridCol w:w="1134"/>
      </w:tblGrid>
      <w:tr w:rsidR="00594CBA" w:rsidRPr="00F145BE" w:rsidTr="00073B83">
        <w:tc>
          <w:tcPr>
            <w:tcW w:w="1951" w:type="dxa"/>
          </w:tcPr>
          <w:p w:rsidR="00594CBA" w:rsidRPr="00F145BE" w:rsidRDefault="00594CBA" w:rsidP="00073B83">
            <w:pPr>
              <w:pStyle w:val="a3"/>
              <w:ind w:left="0"/>
              <w:jc w:val="left"/>
              <w:rPr>
                <w:rFonts w:cs="Times New Roman"/>
                <w:szCs w:val="28"/>
              </w:rPr>
            </w:pPr>
            <w:r w:rsidRPr="00F145BE">
              <w:rPr>
                <w:rFonts w:cs="Times New Roman"/>
                <w:szCs w:val="28"/>
              </w:rPr>
              <w:t xml:space="preserve">в рамках освоения ПМ.01  </w:t>
            </w:r>
          </w:p>
        </w:tc>
        <w:tc>
          <w:tcPr>
            <w:tcW w:w="7371" w:type="dxa"/>
          </w:tcPr>
          <w:p w:rsidR="00594CBA" w:rsidRPr="00073B83" w:rsidRDefault="002F1BFC" w:rsidP="00073B83">
            <w:pPr>
              <w:spacing w:before="0"/>
              <w:rPr>
                <w:rFonts w:cs="Times New Roman"/>
                <w:szCs w:val="28"/>
              </w:rPr>
            </w:pPr>
            <w:r w:rsidRPr="00F145BE">
              <w:rPr>
                <w:rFonts w:cs="Times New Roman"/>
                <w:szCs w:val="28"/>
              </w:rPr>
              <w:t>Разработка художественно-конструкторских (дизайнерских) проектов промышленной продукции, предме</w:t>
            </w:r>
            <w:r w:rsidR="00073B83">
              <w:rPr>
                <w:rFonts w:cs="Times New Roman"/>
                <w:szCs w:val="28"/>
              </w:rPr>
              <w:t>тно-пространственных комплексов</w:t>
            </w:r>
          </w:p>
        </w:tc>
        <w:tc>
          <w:tcPr>
            <w:tcW w:w="1134" w:type="dxa"/>
          </w:tcPr>
          <w:p w:rsidR="00594CBA" w:rsidRPr="00F145BE" w:rsidRDefault="00926E36" w:rsidP="00073B83">
            <w:pPr>
              <w:ind w:right="-108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  <w:p w:rsidR="00594CBA" w:rsidRPr="00F145BE" w:rsidRDefault="00594CBA" w:rsidP="00073B83">
            <w:pPr>
              <w:pStyle w:val="a3"/>
              <w:ind w:left="0"/>
              <w:rPr>
                <w:rFonts w:cs="Times New Roman"/>
                <w:szCs w:val="28"/>
              </w:rPr>
            </w:pPr>
          </w:p>
        </w:tc>
      </w:tr>
      <w:tr w:rsidR="00594CBA" w:rsidRPr="00F145BE" w:rsidTr="00073B83">
        <w:trPr>
          <w:trHeight w:val="1160"/>
        </w:trPr>
        <w:tc>
          <w:tcPr>
            <w:tcW w:w="1951" w:type="dxa"/>
          </w:tcPr>
          <w:p w:rsidR="00594CBA" w:rsidRPr="00F145BE" w:rsidRDefault="00594CBA" w:rsidP="00073B83">
            <w:pPr>
              <w:pStyle w:val="a3"/>
              <w:ind w:left="0"/>
              <w:jc w:val="left"/>
              <w:rPr>
                <w:rFonts w:cs="Times New Roman"/>
                <w:szCs w:val="28"/>
              </w:rPr>
            </w:pPr>
            <w:r w:rsidRPr="00F145BE">
              <w:rPr>
                <w:rFonts w:cs="Times New Roman"/>
                <w:szCs w:val="28"/>
              </w:rPr>
              <w:t>в рамках освоения ПМ.02</w:t>
            </w:r>
          </w:p>
        </w:tc>
        <w:tc>
          <w:tcPr>
            <w:tcW w:w="7371" w:type="dxa"/>
          </w:tcPr>
          <w:p w:rsidR="00594CBA" w:rsidRPr="00F145BE" w:rsidRDefault="002F1BFC" w:rsidP="00073B83">
            <w:pPr>
              <w:spacing w:before="0"/>
              <w:rPr>
                <w:rFonts w:cs="Times New Roman"/>
                <w:szCs w:val="28"/>
              </w:rPr>
            </w:pPr>
            <w:proofErr w:type="gramStart"/>
            <w:r w:rsidRPr="00F145BE">
              <w:rPr>
                <w:rFonts w:cs="Times New Roman"/>
                <w:szCs w:val="28"/>
              </w:rPr>
              <w:t>Техническое исполнение</w:t>
            </w:r>
            <w:proofErr w:type="gramEnd"/>
            <w:r w:rsidRPr="00F145BE">
              <w:rPr>
                <w:rFonts w:cs="Times New Roman"/>
                <w:szCs w:val="28"/>
              </w:rPr>
              <w:t xml:space="preserve"> художественно-конструкторских (диз</w:t>
            </w:r>
            <w:r w:rsidR="00073B83">
              <w:rPr>
                <w:rFonts w:cs="Times New Roman"/>
                <w:szCs w:val="28"/>
              </w:rPr>
              <w:t>айнерских) проектов в материале</w:t>
            </w:r>
          </w:p>
        </w:tc>
        <w:tc>
          <w:tcPr>
            <w:tcW w:w="1134" w:type="dxa"/>
          </w:tcPr>
          <w:p w:rsidR="00594CBA" w:rsidRPr="00F145BE" w:rsidRDefault="00F74D5F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 w:rsidR="00926E36">
              <w:rPr>
                <w:rFonts w:cs="Times New Roman"/>
                <w:szCs w:val="28"/>
              </w:rPr>
              <w:t>44</w:t>
            </w:r>
          </w:p>
          <w:p w:rsidR="00594CBA" w:rsidRPr="00F145BE" w:rsidRDefault="00594CBA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594CBA" w:rsidRPr="00F145BE" w:rsidRDefault="00594CBA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594CBA" w:rsidRPr="00F145BE" w:rsidRDefault="00594CBA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</w:tc>
      </w:tr>
      <w:tr w:rsidR="00594CBA" w:rsidRPr="00F145BE" w:rsidTr="00073B83">
        <w:tc>
          <w:tcPr>
            <w:tcW w:w="1951" w:type="dxa"/>
          </w:tcPr>
          <w:p w:rsidR="00594CBA" w:rsidRPr="00F145BE" w:rsidRDefault="00594CBA" w:rsidP="00073B83">
            <w:pPr>
              <w:pStyle w:val="a3"/>
              <w:ind w:left="0"/>
              <w:jc w:val="left"/>
              <w:rPr>
                <w:rFonts w:cs="Times New Roman"/>
                <w:szCs w:val="28"/>
              </w:rPr>
            </w:pPr>
            <w:r w:rsidRPr="00F145BE">
              <w:rPr>
                <w:rFonts w:cs="Times New Roman"/>
                <w:szCs w:val="28"/>
              </w:rPr>
              <w:lastRenderedPageBreak/>
              <w:t>в рамках освоения ПМ.03</w:t>
            </w:r>
          </w:p>
        </w:tc>
        <w:tc>
          <w:tcPr>
            <w:tcW w:w="7371" w:type="dxa"/>
          </w:tcPr>
          <w:p w:rsidR="002F1BFC" w:rsidRPr="00F145BE" w:rsidRDefault="002F1BFC" w:rsidP="002F1BFC">
            <w:pPr>
              <w:spacing w:before="0"/>
              <w:rPr>
                <w:rFonts w:cs="Times New Roman"/>
                <w:szCs w:val="28"/>
              </w:rPr>
            </w:pPr>
            <w:proofErr w:type="gramStart"/>
            <w:r w:rsidRPr="00F145BE">
              <w:rPr>
                <w:rFonts w:cs="Times New Roman"/>
                <w:szCs w:val="28"/>
              </w:rPr>
              <w:t>Контроль за</w:t>
            </w:r>
            <w:proofErr w:type="gramEnd"/>
            <w:r w:rsidRPr="00F145BE">
              <w:rPr>
                <w:rFonts w:cs="Times New Roman"/>
                <w:szCs w:val="28"/>
              </w:rPr>
              <w:t xml:space="preserve"> изготовлением изделий в производстве в части  соо</w:t>
            </w:r>
            <w:r w:rsidR="00073B83">
              <w:rPr>
                <w:rFonts w:cs="Times New Roman"/>
                <w:szCs w:val="28"/>
              </w:rPr>
              <w:t>тветствия их авторскому образцу</w:t>
            </w:r>
          </w:p>
          <w:p w:rsidR="00594CBA" w:rsidRPr="00F145BE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</w:p>
        </w:tc>
        <w:tc>
          <w:tcPr>
            <w:tcW w:w="1134" w:type="dxa"/>
          </w:tcPr>
          <w:p w:rsidR="00594CBA" w:rsidRPr="00F145BE" w:rsidRDefault="00594CBA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594CBA" w:rsidRPr="00F145BE" w:rsidRDefault="00926E36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  <w:p w:rsidR="00594CBA" w:rsidRPr="00F145BE" w:rsidRDefault="00594CBA" w:rsidP="00073B83"/>
        </w:tc>
      </w:tr>
      <w:tr w:rsidR="00594CBA" w:rsidRPr="00F145BE" w:rsidTr="00073B83">
        <w:tc>
          <w:tcPr>
            <w:tcW w:w="1951" w:type="dxa"/>
          </w:tcPr>
          <w:p w:rsidR="00594CBA" w:rsidRPr="00F145BE" w:rsidRDefault="00594CBA" w:rsidP="00073B83">
            <w:pPr>
              <w:pStyle w:val="a3"/>
              <w:ind w:left="0"/>
              <w:jc w:val="left"/>
              <w:rPr>
                <w:rFonts w:cs="Times New Roman"/>
                <w:szCs w:val="28"/>
              </w:rPr>
            </w:pPr>
            <w:r w:rsidRPr="00F145BE">
              <w:rPr>
                <w:rFonts w:cs="Times New Roman"/>
                <w:szCs w:val="28"/>
              </w:rPr>
              <w:t>в рамках освоения ПМ.04</w:t>
            </w:r>
          </w:p>
        </w:tc>
        <w:tc>
          <w:tcPr>
            <w:tcW w:w="7371" w:type="dxa"/>
          </w:tcPr>
          <w:p w:rsidR="002F1BFC" w:rsidRPr="00F145BE" w:rsidRDefault="002F1BFC" w:rsidP="002F1BFC">
            <w:pPr>
              <w:spacing w:before="0"/>
              <w:rPr>
                <w:rFonts w:cs="Times New Roman"/>
                <w:szCs w:val="28"/>
              </w:rPr>
            </w:pPr>
            <w:r w:rsidRPr="00F145BE">
              <w:rPr>
                <w:rFonts w:cs="Times New Roman"/>
                <w:szCs w:val="28"/>
              </w:rPr>
              <w:t>Организация</w:t>
            </w:r>
            <w:r w:rsidR="00073B83">
              <w:rPr>
                <w:rFonts w:cs="Times New Roman"/>
                <w:szCs w:val="28"/>
              </w:rPr>
              <w:t xml:space="preserve"> работы коллектива исполнителей</w:t>
            </w:r>
          </w:p>
          <w:p w:rsidR="00594CBA" w:rsidRPr="00F145BE" w:rsidRDefault="00594CBA" w:rsidP="00FC5116"/>
        </w:tc>
        <w:tc>
          <w:tcPr>
            <w:tcW w:w="1134" w:type="dxa"/>
          </w:tcPr>
          <w:p w:rsidR="002F1BFC" w:rsidRPr="00F145BE" w:rsidRDefault="00926E36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</w:tr>
      <w:tr w:rsidR="00073B83" w:rsidRPr="00F145BE" w:rsidTr="00073B83">
        <w:tc>
          <w:tcPr>
            <w:tcW w:w="1951" w:type="dxa"/>
          </w:tcPr>
          <w:p w:rsidR="00073B83" w:rsidRPr="00F145BE" w:rsidRDefault="00073B83" w:rsidP="00073B83">
            <w:pPr>
              <w:pStyle w:val="a3"/>
              <w:ind w:left="0"/>
              <w:jc w:val="left"/>
              <w:rPr>
                <w:rFonts w:cs="Times New Roman"/>
                <w:szCs w:val="28"/>
              </w:rPr>
            </w:pPr>
            <w:r w:rsidRPr="00F145BE">
              <w:rPr>
                <w:rFonts w:cs="Times New Roman"/>
                <w:szCs w:val="28"/>
              </w:rPr>
              <w:t>в рамках освоения ПМ.05</w:t>
            </w:r>
          </w:p>
        </w:tc>
        <w:tc>
          <w:tcPr>
            <w:tcW w:w="7371" w:type="dxa"/>
          </w:tcPr>
          <w:p w:rsidR="00073B83" w:rsidRPr="00F145BE" w:rsidRDefault="00073B83" w:rsidP="00073B83">
            <w:r w:rsidRPr="00F145BE">
              <w:rPr>
                <w:rFonts w:cs="Times New Roman"/>
                <w:szCs w:val="2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134" w:type="dxa"/>
          </w:tcPr>
          <w:p w:rsidR="00073B83" w:rsidRPr="00F145BE" w:rsidRDefault="00073B83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  <w:p w:rsidR="00073B83" w:rsidRPr="00F145BE" w:rsidRDefault="00073B83" w:rsidP="00073B83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073B83" w:rsidRPr="00F145BE" w:rsidRDefault="00073B83" w:rsidP="00073B83">
            <w:pPr>
              <w:pStyle w:val="a3"/>
              <w:ind w:left="0"/>
              <w:rPr>
                <w:rFonts w:cs="Times New Roman"/>
                <w:szCs w:val="28"/>
              </w:rPr>
            </w:pPr>
          </w:p>
        </w:tc>
      </w:tr>
    </w:tbl>
    <w:p w:rsidR="002F1BFC" w:rsidRPr="00F145BE" w:rsidRDefault="002F1BFC" w:rsidP="00364108">
      <w:pPr>
        <w:pStyle w:val="a3"/>
        <w:spacing w:after="0"/>
        <w:ind w:left="0"/>
        <w:rPr>
          <w:rFonts w:cs="Times New Roman"/>
          <w:szCs w:val="28"/>
        </w:rPr>
      </w:pPr>
      <w:r w:rsidRPr="00F145BE">
        <w:rPr>
          <w:rFonts w:cs="Times New Roman"/>
          <w:szCs w:val="28"/>
        </w:rPr>
        <w:t xml:space="preserve">  </w:t>
      </w:r>
    </w:p>
    <w:p w:rsidR="000B185C" w:rsidRPr="00364108" w:rsidRDefault="002F1BFC" w:rsidP="00364108">
      <w:pPr>
        <w:pStyle w:val="a3"/>
        <w:spacing w:after="0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</w:t>
      </w:r>
    </w:p>
    <w:p w:rsidR="00EB3068" w:rsidRPr="00835A45" w:rsidRDefault="00835A45" w:rsidP="00C43E2B">
      <w:pPr>
        <w:spacing w:befor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caps/>
          <w:szCs w:val="28"/>
        </w:rPr>
        <w:br w:type="page"/>
      </w:r>
      <w:r w:rsidR="00852C72">
        <w:rPr>
          <w:rFonts w:cs="Times New Roman"/>
          <w:b/>
          <w:caps/>
          <w:szCs w:val="28"/>
        </w:rPr>
        <w:lastRenderedPageBreak/>
        <w:t xml:space="preserve">3. </w:t>
      </w:r>
      <w:r w:rsidR="00EB3068" w:rsidRPr="00835A45">
        <w:rPr>
          <w:rFonts w:cs="Times New Roman"/>
          <w:b/>
          <w:szCs w:val="28"/>
        </w:rPr>
        <w:t>С</w:t>
      </w:r>
      <w:r w:rsidR="007B27CF">
        <w:rPr>
          <w:rFonts w:cs="Times New Roman"/>
          <w:b/>
          <w:szCs w:val="28"/>
        </w:rPr>
        <w:t>ТРУКТУРА И СОДЕРЖАНИЕ ПРОГРАММЫ ПРОИЗВОДСТВЕН</w:t>
      </w:r>
      <w:r w:rsidR="00B833E3">
        <w:rPr>
          <w:rFonts w:cs="Times New Roman"/>
          <w:b/>
          <w:szCs w:val="28"/>
        </w:rPr>
        <w:t>НОЙ</w:t>
      </w:r>
      <w:r w:rsidR="00050223">
        <w:rPr>
          <w:rFonts w:cs="Times New Roman"/>
          <w:b/>
          <w:szCs w:val="28"/>
        </w:rPr>
        <w:t xml:space="preserve"> </w:t>
      </w:r>
      <w:r w:rsidR="00EB3068" w:rsidRPr="00835A45">
        <w:rPr>
          <w:rFonts w:cs="Times New Roman"/>
          <w:b/>
          <w:szCs w:val="28"/>
        </w:rPr>
        <w:t>ПРАКТИКИ</w:t>
      </w:r>
    </w:p>
    <w:p w:rsidR="00EB3068" w:rsidRPr="00B833E3" w:rsidRDefault="00EB3068" w:rsidP="00073B83">
      <w:pPr>
        <w:pStyle w:val="a3"/>
        <w:numPr>
          <w:ilvl w:val="1"/>
          <w:numId w:val="11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left"/>
        <w:rPr>
          <w:rFonts w:cs="Times New Roman"/>
          <w:b/>
          <w:szCs w:val="28"/>
        </w:rPr>
      </w:pPr>
      <w:r w:rsidRPr="00EC4BDC">
        <w:rPr>
          <w:rFonts w:cs="Times New Roman"/>
          <w:b/>
          <w:szCs w:val="28"/>
        </w:rPr>
        <w:t xml:space="preserve">Объем и виды практики по специальности </w:t>
      </w:r>
      <w:r w:rsidR="00073B83">
        <w:rPr>
          <w:rFonts w:cs="Times New Roman"/>
          <w:b/>
          <w:szCs w:val="28"/>
        </w:rPr>
        <w:t xml:space="preserve"> </w:t>
      </w:r>
      <w:r w:rsidR="00AE0D53" w:rsidRPr="00AE0D53">
        <w:rPr>
          <w:rFonts w:eastAsia="Times New Roman" w:cs="Times New Roman"/>
          <w:b/>
          <w:szCs w:val="28"/>
        </w:rPr>
        <w:t>54.02.01</w:t>
      </w:r>
      <w:r w:rsidR="00AE0D53" w:rsidRPr="007A374C">
        <w:rPr>
          <w:rFonts w:cs="Times New Roman"/>
          <w:szCs w:val="28"/>
        </w:rPr>
        <w:t xml:space="preserve"> </w:t>
      </w:r>
      <w:r w:rsidR="00050223">
        <w:rPr>
          <w:rFonts w:cs="Times New Roman"/>
          <w:b/>
          <w:szCs w:val="28"/>
        </w:rPr>
        <w:t xml:space="preserve"> Дизайн (по отраслям)</w:t>
      </w:r>
    </w:p>
    <w:tbl>
      <w:tblPr>
        <w:tblW w:w="1066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93"/>
        <w:gridCol w:w="3686"/>
        <w:gridCol w:w="1842"/>
        <w:gridCol w:w="2694"/>
        <w:gridCol w:w="1452"/>
      </w:tblGrid>
      <w:tr w:rsidR="00245313" w:rsidRPr="00B23177" w:rsidTr="00594CBA">
        <w:trPr>
          <w:trHeight w:val="50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F145BE" w:rsidRDefault="00245313" w:rsidP="00652827">
            <w:pPr>
              <w:spacing w:before="0" w:after="0"/>
              <w:jc w:val="center"/>
              <w:rPr>
                <w:rFonts w:cs="Times New Roman"/>
                <w:sz w:val="24"/>
                <w:szCs w:val="24"/>
              </w:rPr>
            </w:pPr>
            <w:r w:rsidRPr="00F145BE">
              <w:rPr>
                <w:rFonts w:cs="Times New Roman"/>
                <w:b/>
                <w:sz w:val="24"/>
                <w:szCs w:val="24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F145BE" w:rsidRDefault="00245313" w:rsidP="00652827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F145BE">
              <w:rPr>
                <w:rFonts w:cs="Times New Roman"/>
                <w:b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F145BE" w:rsidRDefault="00245313" w:rsidP="00652827">
            <w:pPr>
              <w:spacing w:before="0" w:after="0"/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F145BE">
              <w:rPr>
                <w:rFonts w:cs="Times New Roman"/>
                <w:b/>
                <w:iCs/>
                <w:sz w:val="24"/>
                <w:szCs w:val="24"/>
              </w:rPr>
              <w:t>Форма проведения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F145BE" w:rsidRDefault="00245313" w:rsidP="00245313">
            <w:pPr>
              <w:tabs>
                <w:tab w:val="left" w:pos="1202"/>
              </w:tabs>
              <w:spacing w:before="0" w:after="0"/>
              <w:ind w:right="34"/>
              <w:rPr>
                <w:rFonts w:cs="Times New Roman"/>
                <w:b/>
                <w:iCs/>
                <w:sz w:val="24"/>
                <w:szCs w:val="24"/>
              </w:rPr>
            </w:pPr>
            <w:r w:rsidRPr="00F145BE">
              <w:rPr>
                <w:rFonts w:cs="Times New Roman"/>
                <w:b/>
                <w:iCs/>
                <w:sz w:val="24"/>
                <w:szCs w:val="24"/>
              </w:rPr>
              <w:t>Семестр</w:t>
            </w:r>
          </w:p>
        </w:tc>
      </w:tr>
      <w:tr w:rsidR="00D2338F" w:rsidRPr="00B23177" w:rsidTr="00073B83">
        <w:trPr>
          <w:trHeight w:val="917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2338F" w:rsidRPr="00B23177" w:rsidRDefault="00D2338F" w:rsidP="004A35B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bookmarkStart w:id="0" w:name="_Hlk309293740"/>
            <w:bookmarkStart w:id="1" w:name="_Hlk308276320"/>
            <w:r w:rsidRPr="00B23177">
              <w:rPr>
                <w:rFonts w:cs="Times New Roman"/>
                <w:sz w:val="24"/>
                <w:szCs w:val="24"/>
              </w:rPr>
              <w:t xml:space="preserve"> ПМ.01</w:t>
            </w:r>
          </w:p>
          <w:p w:rsidR="00D2338F" w:rsidRPr="00B833E3" w:rsidRDefault="00D2338F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</w:p>
          <w:p w:rsidR="00D2338F" w:rsidRPr="00B833E3" w:rsidRDefault="00D2338F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ОК 9</w:t>
            </w:r>
          </w:p>
          <w:p w:rsidR="00D2338F" w:rsidRPr="00B833E3" w:rsidRDefault="00D2338F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ПК 1.1.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</w:p>
          <w:p w:rsidR="00D2338F" w:rsidRPr="00E07A4A" w:rsidRDefault="00D2338F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ПК 1.5</w:t>
            </w:r>
            <w:r w:rsidRPr="00B833E3">
              <w:rPr>
                <w:rFonts w:cs="Times New Roman"/>
                <w:bCs/>
                <w:sz w:val="20"/>
                <w:szCs w:val="20"/>
              </w:rPr>
              <w:t>. 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338F" w:rsidRPr="00F145BE" w:rsidRDefault="00D2338F" w:rsidP="00A5747D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F145BE">
              <w:rPr>
                <w:rFonts w:cs="Times New Roman"/>
                <w:sz w:val="24"/>
                <w:szCs w:val="24"/>
              </w:rPr>
              <w:t>Разработка художественно-конструкторских (дизайнерских) проектов промышленной продукции, предметно-пространственных комплексов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2338F" w:rsidRPr="00067E3D" w:rsidRDefault="00926E36" w:rsidP="00917EA0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144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338F" w:rsidRPr="003415B2" w:rsidRDefault="003415B2" w:rsidP="00C940F5">
            <w:pPr>
              <w:spacing w:before="0" w:after="0"/>
              <w:ind w:right="-142"/>
              <w:jc w:val="center"/>
              <w:rPr>
                <w:rFonts w:cs="Times New Roman"/>
                <w:iCs/>
                <w:sz w:val="24"/>
                <w:szCs w:val="24"/>
                <w:lang w:val="en-US"/>
              </w:rPr>
            </w:pPr>
            <w:r w:rsidRPr="003415B2">
              <w:rPr>
                <w:rFonts w:cs="Times New Roman"/>
                <w:iCs/>
                <w:sz w:val="24"/>
                <w:szCs w:val="24"/>
              </w:rPr>
              <w:t>Концентрированно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338F" w:rsidRPr="00067E3D" w:rsidRDefault="00D2338F" w:rsidP="00021DE0">
            <w:pPr>
              <w:rPr>
                <w:sz w:val="24"/>
                <w:szCs w:val="24"/>
              </w:rPr>
            </w:pPr>
            <w:r w:rsidRPr="00067E3D">
              <w:rPr>
                <w:sz w:val="24"/>
                <w:szCs w:val="24"/>
              </w:rPr>
              <w:t>4, 6, 7</w:t>
            </w:r>
            <w:r w:rsidR="00926E36">
              <w:rPr>
                <w:sz w:val="24"/>
                <w:szCs w:val="24"/>
              </w:rPr>
              <w:t>, 8</w:t>
            </w:r>
          </w:p>
        </w:tc>
      </w:tr>
      <w:bookmarkEnd w:id="0"/>
      <w:bookmarkEnd w:id="1"/>
      <w:tr w:rsidR="003415B2" w:rsidRPr="00B23177" w:rsidTr="00073B83">
        <w:trPr>
          <w:trHeight w:val="83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5B2" w:rsidRPr="00B23177" w:rsidRDefault="003415B2" w:rsidP="004A35B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 xml:space="preserve"> ПМ.02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ОК 9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2.1</w:t>
            </w:r>
            <w:r>
              <w:rPr>
                <w:rFonts w:cs="Times New Roman"/>
                <w:sz w:val="20"/>
                <w:szCs w:val="20"/>
              </w:rPr>
              <w:t>.-</w:t>
            </w:r>
          </w:p>
          <w:p w:rsidR="003415B2" w:rsidRPr="00E07A4A" w:rsidRDefault="003415B2" w:rsidP="004A35B9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2.4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F145BE" w:rsidRDefault="003415B2" w:rsidP="00A5747D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F145BE">
              <w:rPr>
                <w:rFonts w:cs="Times New Roman"/>
                <w:sz w:val="24"/>
                <w:szCs w:val="24"/>
              </w:rPr>
              <w:t>Техническое исполнение</w:t>
            </w:r>
            <w:proofErr w:type="gramEnd"/>
            <w:r w:rsidRPr="00F145BE">
              <w:rPr>
                <w:rFonts w:cs="Times New Roman"/>
                <w:sz w:val="24"/>
                <w:szCs w:val="24"/>
              </w:rPr>
              <w:t xml:space="preserve"> художественно-конструкторских (дизайнерских) проектов в материале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5B2" w:rsidRPr="00067E3D" w:rsidRDefault="003415B2" w:rsidP="00A5747D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067E3D">
              <w:rPr>
                <w:rFonts w:cs="Times New Roman"/>
                <w:iCs/>
                <w:sz w:val="24"/>
                <w:szCs w:val="24"/>
              </w:rPr>
              <w:t>1</w:t>
            </w:r>
            <w:r>
              <w:rPr>
                <w:rFonts w:cs="Times New Roman"/>
                <w:iCs/>
                <w:sz w:val="24"/>
                <w:szCs w:val="24"/>
              </w:rPr>
              <w:t>44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Default="003415B2" w:rsidP="003415B2">
            <w:pPr>
              <w:jc w:val="center"/>
            </w:pPr>
            <w:r w:rsidRPr="0086617F">
              <w:rPr>
                <w:rFonts w:cs="Times New Roman"/>
                <w:iCs/>
                <w:sz w:val="24"/>
                <w:szCs w:val="24"/>
              </w:rPr>
              <w:t>Концентрированно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067E3D" w:rsidRDefault="003415B2" w:rsidP="00F145BE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4, 7</w:t>
            </w:r>
            <w:r w:rsidRPr="00067E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8</w:t>
            </w:r>
          </w:p>
        </w:tc>
      </w:tr>
      <w:tr w:rsidR="003415B2" w:rsidRPr="00B23177" w:rsidTr="00073B83">
        <w:trPr>
          <w:trHeight w:val="83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B23177" w:rsidRDefault="003415B2" w:rsidP="004A35B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>ПМ.03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ОК 9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3.1</w:t>
            </w:r>
          </w:p>
          <w:p w:rsidR="003415B2" w:rsidRPr="00E07A4A" w:rsidRDefault="003415B2" w:rsidP="004A35B9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3.2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F145BE" w:rsidRDefault="003415B2" w:rsidP="00A5747D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F145BE">
              <w:rPr>
                <w:rFonts w:cs="Times New Roman"/>
                <w:sz w:val="24"/>
                <w:szCs w:val="24"/>
              </w:rPr>
              <w:t>Контроль за</w:t>
            </w:r>
            <w:proofErr w:type="gramEnd"/>
            <w:r w:rsidRPr="00F145BE">
              <w:rPr>
                <w:rFonts w:cs="Times New Roman"/>
                <w:sz w:val="24"/>
                <w:szCs w:val="24"/>
              </w:rPr>
              <w:t xml:space="preserve"> изготовлением изделий в производстве в части  соответствия их авторскому образцу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067E3D" w:rsidRDefault="003415B2" w:rsidP="00917EA0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Default="003415B2" w:rsidP="003415B2">
            <w:pPr>
              <w:jc w:val="center"/>
            </w:pPr>
            <w:r w:rsidRPr="0086617F">
              <w:rPr>
                <w:rFonts w:cs="Times New Roman"/>
                <w:iCs/>
                <w:sz w:val="24"/>
                <w:szCs w:val="24"/>
              </w:rPr>
              <w:t>Концентрированно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067E3D" w:rsidRDefault="003415B2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</w:tr>
      <w:tr w:rsidR="003415B2" w:rsidRPr="00B23177" w:rsidTr="00073B83">
        <w:trPr>
          <w:trHeight w:val="83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Default="003415B2" w:rsidP="004A35B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F145BE">
              <w:rPr>
                <w:rFonts w:cs="Times New Roman"/>
                <w:sz w:val="24"/>
                <w:szCs w:val="24"/>
              </w:rPr>
              <w:t>ПМ.04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ОК 9</w:t>
            </w:r>
          </w:p>
          <w:p w:rsidR="003415B2" w:rsidRPr="00F145BE" w:rsidRDefault="003415B2" w:rsidP="004A35B9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F145BE">
              <w:rPr>
                <w:rFonts w:cs="Times New Roman"/>
                <w:sz w:val="20"/>
                <w:szCs w:val="20"/>
              </w:rPr>
              <w:t>ПК 4.1</w:t>
            </w:r>
          </w:p>
          <w:p w:rsidR="003415B2" w:rsidRPr="00F145BE" w:rsidRDefault="003415B2" w:rsidP="004A35B9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F145BE">
              <w:rPr>
                <w:rFonts w:cs="Times New Roman"/>
                <w:sz w:val="20"/>
                <w:szCs w:val="20"/>
              </w:rPr>
              <w:t>ПК 4.2</w:t>
            </w:r>
          </w:p>
          <w:p w:rsidR="003415B2" w:rsidRPr="00F145BE" w:rsidRDefault="003415B2" w:rsidP="004A35B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F145BE">
              <w:rPr>
                <w:rFonts w:cs="Times New Roman"/>
                <w:sz w:val="20"/>
                <w:szCs w:val="20"/>
              </w:rPr>
              <w:t>ПК 4.3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F145BE" w:rsidRDefault="003415B2" w:rsidP="002D5A82">
            <w:pPr>
              <w:pStyle w:val="af6"/>
              <w:rPr>
                <w:sz w:val="24"/>
                <w:szCs w:val="24"/>
              </w:rPr>
            </w:pPr>
            <w:r w:rsidRPr="00F145BE">
              <w:rPr>
                <w:sz w:val="24"/>
                <w:szCs w:val="24"/>
              </w:rPr>
              <w:t>Организация работы коллектива исполнителей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067E3D" w:rsidRDefault="003415B2" w:rsidP="00917EA0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Default="003415B2" w:rsidP="003415B2">
            <w:pPr>
              <w:jc w:val="center"/>
            </w:pPr>
            <w:r w:rsidRPr="0086617F">
              <w:rPr>
                <w:rFonts w:cs="Times New Roman"/>
                <w:iCs/>
                <w:sz w:val="24"/>
                <w:szCs w:val="24"/>
              </w:rPr>
              <w:t>Концентрированно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067E3D" w:rsidRDefault="003415B2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</w:tr>
      <w:tr w:rsidR="003415B2" w:rsidRPr="00B23177" w:rsidTr="00073B83">
        <w:trPr>
          <w:trHeight w:val="83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Default="003415B2" w:rsidP="004A35B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ПМ.05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</w:p>
          <w:p w:rsidR="003415B2" w:rsidRPr="00B833E3" w:rsidRDefault="003415B2" w:rsidP="004A35B9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ОК 9</w:t>
            </w:r>
          </w:p>
          <w:p w:rsidR="003415B2" w:rsidRPr="00B833E3" w:rsidRDefault="00C37963" w:rsidP="004A35B9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 1.4</w:t>
            </w:r>
          </w:p>
          <w:p w:rsidR="003415B2" w:rsidRPr="00B833E3" w:rsidRDefault="00C37963" w:rsidP="004A35B9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 1.5</w:t>
            </w:r>
          </w:p>
          <w:p w:rsidR="003415B2" w:rsidRPr="004A25C8" w:rsidRDefault="00C37963" w:rsidP="00C37963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 2.2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F145BE" w:rsidRDefault="003415B2" w:rsidP="0037599B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F145BE">
              <w:rPr>
                <w:rFonts w:cs="Times New Roman"/>
                <w:sz w:val="24"/>
                <w:szCs w:val="24"/>
              </w:rPr>
              <w:t xml:space="preserve">Выполнение работ по одной или нескольким профессиям рабочих, должностям служащих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067E3D" w:rsidRDefault="003415B2" w:rsidP="00A5747D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067E3D">
              <w:rPr>
                <w:rFonts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Default="003415B2" w:rsidP="003415B2">
            <w:pPr>
              <w:jc w:val="center"/>
            </w:pPr>
            <w:r w:rsidRPr="0086617F">
              <w:rPr>
                <w:rFonts w:cs="Times New Roman"/>
                <w:iCs/>
                <w:sz w:val="24"/>
                <w:szCs w:val="24"/>
              </w:rPr>
              <w:t>Концентрированно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415B2" w:rsidRPr="00067E3D" w:rsidRDefault="003415B2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067E3D">
              <w:rPr>
                <w:rFonts w:cs="Times New Roman"/>
                <w:iCs/>
                <w:sz w:val="24"/>
                <w:szCs w:val="24"/>
              </w:rPr>
              <w:t>7</w:t>
            </w:r>
          </w:p>
        </w:tc>
      </w:tr>
      <w:tr w:rsidR="00245313" w:rsidRPr="00B23177" w:rsidTr="00594CBA">
        <w:trPr>
          <w:trHeight w:val="285"/>
        </w:trPr>
        <w:tc>
          <w:tcPr>
            <w:tcW w:w="92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F145BE" w:rsidRDefault="00245313" w:rsidP="00917EA0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bookmarkStart w:id="2" w:name="OLE_LINK9"/>
            <w:bookmarkStart w:id="3" w:name="OLE_LINK10"/>
            <w:bookmarkStart w:id="4" w:name="OLE_LINK42"/>
            <w:r w:rsidRPr="00F145BE">
              <w:rPr>
                <w:rFonts w:cs="Times New Roman"/>
                <w:iCs/>
                <w:sz w:val="24"/>
                <w:szCs w:val="24"/>
              </w:rPr>
              <w:t xml:space="preserve">Вид аттестации: </w:t>
            </w:r>
            <w:r w:rsidR="00A35B49" w:rsidRPr="00F145BE">
              <w:rPr>
                <w:rFonts w:cs="Times New Roman"/>
                <w:iCs/>
                <w:sz w:val="24"/>
                <w:szCs w:val="24"/>
              </w:rPr>
              <w:t xml:space="preserve">дифференцированный </w:t>
            </w:r>
            <w:r w:rsidRPr="00F145BE">
              <w:rPr>
                <w:rFonts w:cs="Times New Roman"/>
                <w:iCs/>
                <w:sz w:val="24"/>
                <w:szCs w:val="24"/>
              </w:rPr>
              <w:t>зачет</w:t>
            </w:r>
            <w:bookmarkEnd w:id="2"/>
            <w:bookmarkEnd w:id="3"/>
            <w:bookmarkEnd w:id="4"/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F145BE" w:rsidRDefault="00245313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245313" w:rsidRPr="00B23177" w:rsidTr="00027968">
        <w:trPr>
          <w:trHeight w:val="981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F145BE" w:rsidRDefault="00245313" w:rsidP="00652827">
            <w:pPr>
              <w:rPr>
                <w:rFonts w:cs="Times New Roman"/>
                <w:b/>
                <w:sz w:val="24"/>
                <w:szCs w:val="24"/>
              </w:rPr>
            </w:pPr>
            <w:r w:rsidRPr="00F145BE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F145BE" w:rsidRDefault="00926E36" w:rsidP="00D2338F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>
              <w:rPr>
                <w:rFonts w:cs="Times New Roman"/>
                <w:b/>
                <w:iCs/>
                <w:sz w:val="24"/>
                <w:szCs w:val="24"/>
              </w:rPr>
              <w:t>396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F145BE" w:rsidRDefault="00245313" w:rsidP="00652827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F145BE" w:rsidRDefault="00245313" w:rsidP="00C940F5">
            <w:pPr>
              <w:tabs>
                <w:tab w:val="left" w:pos="499"/>
              </w:tabs>
              <w:ind w:right="1417"/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</w:tbl>
    <w:p w:rsidR="00EB3068" w:rsidRPr="00B23177" w:rsidRDefault="00EB3068" w:rsidP="00652827">
      <w:pPr>
        <w:ind w:left="-142"/>
        <w:rPr>
          <w:rFonts w:cs="Times New Roman"/>
          <w:i/>
          <w:color w:val="1F497D" w:themeColor="text2"/>
          <w:sz w:val="24"/>
          <w:szCs w:val="24"/>
        </w:rPr>
        <w:sectPr w:rsidR="00EB3068" w:rsidRPr="00B23177" w:rsidSect="00AC74D0">
          <w:headerReference w:type="even" r:id="rId10"/>
          <w:headerReference w:type="default" r:id="rId11"/>
          <w:footerReference w:type="default" r:id="rId12"/>
          <w:footerReference w:type="first" r:id="rId13"/>
          <w:type w:val="continuous"/>
          <w:pgSz w:w="11906" w:h="16838"/>
          <w:pgMar w:top="1134" w:right="707" w:bottom="1134" w:left="1134" w:header="709" w:footer="709" w:gutter="0"/>
          <w:cols w:space="708"/>
          <w:titlePg/>
          <w:docGrid w:linePitch="381"/>
        </w:sectPr>
      </w:pPr>
    </w:p>
    <w:p w:rsidR="00D545F4" w:rsidRDefault="00D545F4" w:rsidP="00124311">
      <w:pPr>
        <w:rPr>
          <w:rFonts w:cs="Times New Roman"/>
          <w:b/>
          <w:szCs w:val="28"/>
        </w:rPr>
      </w:pPr>
    </w:p>
    <w:p w:rsidR="00D2338F" w:rsidRDefault="00D2338F" w:rsidP="00124311">
      <w:pPr>
        <w:rPr>
          <w:rFonts w:cs="Times New Roman"/>
          <w:b/>
          <w:szCs w:val="28"/>
        </w:rPr>
      </w:pPr>
    </w:p>
    <w:p w:rsidR="000501B4" w:rsidRDefault="000501B4" w:rsidP="00124311">
      <w:pPr>
        <w:rPr>
          <w:rFonts w:cs="Times New Roman"/>
          <w:b/>
          <w:szCs w:val="28"/>
        </w:rPr>
      </w:pPr>
    </w:p>
    <w:p w:rsidR="00073B83" w:rsidRPr="00124311" w:rsidRDefault="00073B83" w:rsidP="00124311">
      <w:pPr>
        <w:rPr>
          <w:rFonts w:cs="Times New Roman"/>
          <w:b/>
          <w:szCs w:val="28"/>
        </w:rPr>
      </w:pPr>
    </w:p>
    <w:p w:rsidR="00632FA5" w:rsidRPr="00D545F4" w:rsidRDefault="00D545F4" w:rsidP="00DC6F45">
      <w:pPr>
        <w:ind w:right="-2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3.2. </w:t>
      </w:r>
      <w:r w:rsidR="00EB3068" w:rsidRPr="00D545F4">
        <w:rPr>
          <w:rFonts w:cs="Times New Roman"/>
          <w:b/>
          <w:szCs w:val="28"/>
        </w:rPr>
        <w:t>Сод</w:t>
      </w:r>
      <w:r w:rsidR="002D5A82">
        <w:rPr>
          <w:rFonts w:cs="Times New Roman"/>
          <w:b/>
          <w:szCs w:val="28"/>
        </w:rPr>
        <w:t>ержание производствен</w:t>
      </w:r>
      <w:r w:rsidR="00EB3068" w:rsidRPr="00D545F4">
        <w:rPr>
          <w:rFonts w:cs="Times New Roman"/>
          <w:b/>
          <w:szCs w:val="28"/>
        </w:rPr>
        <w:t>ной практики по профессиональному модулю</w:t>
      </w:r>
    </w:p>
    <w:p w:rsidR="00A35B49" w:rsidRDefault="00EB3068" w:rsidP="00A35B49">
      <w:pPr>
        <w:ind w:right="-2"/>
        <w:rPr>
          <w:rFonts w:cs="Times New Roman"/>
          <w:szCs w:val="28"/>
        </w:rPr>
      </w:pPr>
      <w:r w:rsidRPr="00DC6F45">
        <w:rPr>
          <w:rFonts w:cs="Times New Roman"/>
          <w:b/>
          <w:szCs w:val="28"/>
        </w:rPr>
        <w:lastRenderedPageBreak/>
        <w:t>ПМ.0</w:t>
      </w:r>
      <w:r w:rsidR="00A941D0" w:rsidRPr="00DC6F45">
        <w:rPr>
          <w:rFonts w:cs="Times New Roman"/>
          <w:b/>
          <w:szCs w:val="28"/>
        </w:rPr>
        <w:t xml:space="preserve">1 </w:t>
      </w:r>
      <w:r w:rsidR="00A35B49" w:rsidRPr="00A35B49">
        <w:rPr>
          <w:rFonts w:cs="Times New Roman"/>
          <w:b/>
          <w:szCs w:val="28"/>
        </w:rPr>
        <w:t>Разработка художественно-конструкторских (дизайнерских) проектов промышленной продукции, предметно-пространственных комплексов.</w:t>
      </w:r>
    </w:p>
    <w:p w:rsidR="00D545F4" w:rsidRPr="00652827" w:rsidRDefault="00A35B49" w:rsidP="00A35B49">
      <w:pPr>
        <w:ind w:right="-2"/>
        <w:rPr>
          <w:rFonts w:cs="Times New Roman"/>
          <w:szCs w:val="28"/>
        </w:rPr>
      </w:pPr>
      <w:r w:rsidRPr="00652827">
        <w:rPr>
          <w:rFonts w:cs="Times New Roman"/>
          <w:szCs w:val="28"/>
          <w:u w:val="single"/>
        </w:rPr>
        <w:t xml:space="preserve"> </w:t>
      </w:r>
      <w:r w:rsidR="00D545F4" w:rsidRPr="00652827">
        <w:rPr>
          <w:rFonts w:cs="Times New Roman"/>
          <w:szCs w:val="28"/>
          <w:u w:val="single"/>
        </w:rPr>
        <w:t>Цели и задачи практики</w:t>
      </w:r>
      <w:r w:rsidR="00D545F4" w:rsidRPr="00652827">
        <w:rPr>
          <w:rFonts w:cs="Times New Roman"/>
          <w:szCs w:val="28"/>
        </w:rPr>
        <w:t>.</w:t>
      </w:r>
    </w:p>
    <w:p w:rsidR="00D545F4" w:rsidRPr="00652827" w:rsidRDefault="00D545F4" w:rsidP="00D545F4">
      <w:pPr>
        <w:ind w:firstLine="283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E12BDB" w:rsidRPr="00652827" w:rsidRDefault="00E12BDB" w:rsidP="00E12BDB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1.1. </w:t>
      </w:r>
      <w:r w:rsidRPr="00B50AAB">
        <w:t xml:space="preserve">Проводить  </w:t>
      </w:r>
      <w:proofErr w:type="spellStart"/>
      <w:r w:rsidRPr="00B50AAB">
        <w:t>предпроектный</w:t>
      </w:r>
      <w:proofErr w:type="spellEnd"/>
      <w:r w:rsidRPr="00B50AAB">
        <w:t xml:space="preserve"> анализ  для разработки </w:t>
      </w:r>
      <w:proofErr w:type="spellStart"/>
      <w:proofErr w:type="gramStart"/>
      <w:r w:rsidRPr="00B50AAB">
        <w:t>диза</w:t>
      </w:r>
      <w:r w:rsidR="00B55009">
        <w:t>йн-проектов</w:t>
      </w:r>
      <w:proofErr w:type="spellEnd"/>
      <w:proofErr w:type="gramEnd"/>
      <w:r w:rsidRPr="00652827">
        <w:rPr>
          <w:rFonts w:cs="Times New Roman"/>
          <w:bCs/>
          <w:szCs w:val="28"/>
        </w:rPr>
        <w:t>;</w:t>
      </w:r>
    </w:p>
    <w:p w:rsidR="00E12BDB" w:rsidRPr="00652827" w:rsidRDefault="00E12BDB" w:rsidP="00E12BDB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1.2. </w:t>
      </w:r>
      <w:r w:rsidRPr="00B50AAB">
        <w:t>Осуществлять процесс дизайнерского проектирования с учетом современных тенденций в области дизайна</w:t>
      </w:r>
      <w:r w:rsidRPr="00652827">
        <w:rPr>
          <w:rFonts w:cs="Times New Roman"/>
          <w:bCs/>
          <w:szCs w:val="28"/>
        </w:rPr>
        <w:t>;</w:t>
      </w:r>
    </w:p>
    <w:p w:rsidR="00E12BDB" w:rsidRPr="00652827" w:rsidRDefault="00E12BDB" w:rsidP="00E12BDB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1.3. </w:t>
      </w:r>
      <w:r w:rsidRPr="00B50AAB">
        <w:t>Производить расчеты технико-экономического обоснования предлагаемого проекта</w:t>
      </w:r>
      <w:r w:rsidRPr="00652827">
        <w:rPr>
          <w:rFonts w:cs="Times New Roman"/>
          <w:szCs w:val="28"/>
        </w:rPr>
        <w:t>;</w:t>
      </w:r>
    </w:p>
    <w:p w:rsidR="00E12BDB" w:rsidRPr="00652827" w:rsidRDefault="00E12BDB" w:rsidP="00E12BDB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1.4. </w:t>
      </w:r>
      <w:r w:rsidRPr="00B50AAB">
        <w:t xml:space="preserve">Разрабатывать колористическое решение </w:t>
      </w:r>
      <w:proofErr w:type="spellStart"/>
      <w:proofErr w:type="gramStart"/>
      <w:r w:rsidRPr="00B50AAB">
        <w:t>дизайн-проекта</w:t>
      </w:r>
      <w:proofErr w:type="spellEnd"/>
      <w:proofErr w:type="gramEnd"/>
      <w:r w:rsidRPr="00652827">
        <w:rPr>
          <w:rFonts w:cs="Times New Roman"/>
          <w:bCs/>
          <w:szCs w:val="28"/>
        </w:rPr>
        <w:t>;</w:t>
      </w:r>
    </w:p>
    <w:p w:rsidR="00073B83" w:rsidRDefault="00E12BDB" w:rsidP="00E12BDB">
      <w:pPr>
        <w:spacing w:before="0" w:after="0"/>
        <w:jc w:val="left"/>
      </w:pPr>
      <w:r w:rsidRPr="00652827">
        <w:rPr>
          <w:rFonts w:cs="Times New Roman"/>
          <w:bCs/>
          <w:szCs w:val="28"/>
        </w:rPr>
        <w:t>ПК 1.5. </w:t>
      </w:r>
      <w:r w:rsidRPr="00B50AAB">
        <w:t xml:space="preserve">Выполнять эскизы с использованием различных графических средств </w:t>
      </w:r>
    </w:p>
    <w:p w:rsidR="00073B83" w:rsidRDefault="00073B83" w:rsidP="00E12BDB">
      <w:pPr>
        <w:spacing w:before="0" w:after="0"/>
        <w:jc w:val="left"/>
      </w:pPr>
    </w:p>
    <w:p w:rsidR="00C940F5" w:rsidRPr="00CF2D82" w:rsidRDefault="00CF2D82" w:rsidP="00E12BDB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Название</w:t>
      </w:r>
      <w:r w:rsidRPr="00642932">
        <w:rPr>
          <w:rFonts w:cs="Times New Roman"/>
          <w:b/>
          <w:szCs w:val="28"/>
        </w:rPr>
        <w:t>:</w:t>
      </w:r>
      <w:r w:rsidRPr="00642932">
        <w:rPr>
          <w:rFonts w:cs="Times New Roman"/>
          <w:szCs w:val="28"/>
        </w:rPr>
        <w:t xml:space="preserve"> </w:t>
      </w:r>
      <w:r w:rsidR="00174367" w:rsidRPr="00642932">
        <w:rPr>
          <w:rFonts w:cs="Times New Roman"/>
          <w:b/>
          <w:szCs w:val="28"/>
        </w:rPr>
        <w:t>Разработка художественно-конструкторских (дизайнерских) проектов промышленной продукции</w:t>
      </w:r>
    </w:p>
    <w:p w:rsidR="00196B90" w:rsidRPr="00CF2D82" w:rsidRDefault="00CF2D82" w:rsidP="00CF2D82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963852">
        <w:rPr>
          <w:rFonts w:cs="Times New Roman"/>
          <w:szCs w:val="28"/>
        </w:rPr>
        <w:t xml:space="preserve">  </w:t>
      </w:r>
      <w:r w:rsidR="00926E36">
        <w:rPr>
          <w:rFonts w:cs="Times New Roman"/>
          <w:szCs w:val="28"/>
        </w:rPr>
        <w:t>144</w:t>
      </w:r>
      <w:r w:rsidR="00F145BE">
        <w:rPr>
          <w:rFonts w:cs="Times New Roman"/>
          <w:color w:val="FF0000"/>
          <w:szCs w:val="28"/>
        </w:rPr>
        <w:t xml:space="preserve"> </w:t>
      </w:r>
      <w:r w:rsidR="00926E36">
        <w:rPr>
          <w:rFonts w:cs="Times New Roman"/>
          <w:szCs w:val="28"/>
        </w:rPr>
        <w:t xml:space="preserve"> часа</w:t>
      </w:r>
    </w:p>
    <w:p w:rsidR="005A4D9F" w:rsidRDefault="00196B90" w:rsidP="005A4D9F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b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>
        <w:rPr>
          <w:rFonts w:cs="Times New Roman"/>
          <w:szCs w:val="28"/>
        </w:rPr>
        <w:t xml:space="preserve"> </w:t>
      </w:r>
      <w:r w:rsidR="005A4D9F">
        <w:rPr>
          <w:rFonts w:cs="Times New Roman"/>
          <w:iCs/>
          <w:szCs w:val="28"/>
        </w:rPr>
        <w:t>к</w:t>
      </w:r>
      <w:r w:rsidR="005A4D9F" w:rsidRPr="005A4D9F">
        <w:rPr>
          <w:rFonts w:cs="Times New Roman"/>
          <w:iCs/>
          <w:szCs w:val="28"/>
        </w:rPr>
        <w:t>онцентрированно</w:t>
      </w:r>
      <w:r w:rsidR="005A4D9F" w:rsidRPr="005A4D9F">
        <w:rPr>
          <w:rFonts w:cs="Times New Roman"/>
          <w:b/>
          <w:szCs w:val="28"/>
        </w:rPr>
        <w:t xml:space="preserve"> </w:t>
      </w:r>
    </w:p>
    <w:p w:rsidR="00027968" w:rsidRDefault="00196B90" w:rsidP="005A4D9F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b/>
          <w:szCs w:val="28"/>
        </w:rPr>
      </w:pPr>
      <w:r w:rsidRPr="00CF2D82">
        <w:rPr>
          <w:rFonts w:cs="Times New Roman"/>
          <w:b/>
          <w:szCs w:val="28"/>
        </w:rPr>
        <w:t>Отчетная документация:</w:t>
      </w:r>
    </w:p>
    <w:p w:rsidR="00174367" w:rsidRDefault="00196B90" w:rsidP="00174367">
      <w:pPr>
        <w:spacing w:before="0" w:after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 xml:space="preserve"> </w:t>
      </w:r>
      <w:r w:rsidR="00174367" w:rsidRPr="00CF2D82">
        <w:rPr>
          <w:rFonts w:cs="Times New Roman"/>
          <w:b/>
          <w:szCs w:val="28"/>
        </w:rPr>
        <w:t xml:space="preserve">- </w:t>
      </w:r>
      <w:r w:rsidR="00174367" w:rsidRPr="000005C4">
        <w:rPr>
          <w:rFonts w:cs="Times New Roman"/>
          <w:szCs w:val="28"/>
        </w:rPr>
        <w:t>отчет по практике</w:t>
      </w:r>
    </w:p>
    <w:p w:rsidR="00174367" w:rsidRDefault="00174367" w:rsidP="00174367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дневник</w:t>
      </w:r>
      <w:r w:rsidRPr="000005C4">
        <w:rPr>
          <w:rFonts w:cs="Times New Roman"/>
          <w:szCs w:val="28"/>
        </w:rPr>
        <w:t xml:space="preserve"> по практике</w:t>
      </w:r>
    </w:p>
    <w:p w:rsidR="00174367" w:rsidRDefault="00174367" w:rsidP="00174367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аттестационный лист</w:t>
      </w:r>
    </w:p>
    <w:p w:rsidR="00CF2D82" w:rsidRPr="00D2338F" w:rsidRDefault="00174367" w:rsidP="00CF2D82">
      <w:pPr>
        <w:spacing w:before="0" w:after="0"/>
        <w:rPr>
          <w:rFonts w:cs="Times New Roman"/>
          <w:color w:val="FF0000"/>
          <w:szCs w:val="28"/>
        </w:rPr>
      </w:pPr>
      <w:r>
        <w:rPr>
          <w:rFonts w:cs="Times New Roman"/>
          <w:color w:val="FF0000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производственная характеристика</w:t>
      </w:r>
    </w:p>
    <w:p w:rsidR="00DF4FDA" w:rsidRDefault="00196B90" w:rsidP="00027968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>
        <w:rPr>
          <w:rFonts w:cs="Times New Roman"/>
          <w:szCs w:val="28"/>
        </w:rPr>
        <w:t xml:space="preserve"> </w:t>
      </w:r>
      <w:r w:rsidR="00174367">
        <w:rPr>
          <w:rFonts w:cs="Times New Roman"/>
          <w:szCs w:val="28"/>
        </w:rPr>
        <w:t>дифференцированный зачет</w:t>
      </w:r>
    </w:p>
    <w:p w:rsidR="00D2338F" w:rsidRDefault="00D2338F" w:rsidP="00027968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D2338F" w:rsidRPr="00D2338F" w:rsidRDefault="00D2338F" w:rsidP="00D2338F">
      <w:pPr>
        <w:spacing w:before="0" w:after="0"/>
        <w:jc w:val="center"/>
        <w:rPr>
          <w:rFonts w:cs="Times New Roman"/>
          <w:b/>
          <w:szCs w:val="28"/>
        </w:rPr>
      </w:pPr>
      <w:r w:rsidRPr="00D2338F">
        <w:rPr>
          <w:rFonts w:cs="Times New Roman"/>
          <w:b/>
          <w:szCs w:val="28"/>
        </w:rPr>
        <w:t>Отрасль: дизайн среды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7654"/>
        <w:gridCol w:w="1701"/>
      </w:tblGrid>
      <w:tr w:rsidR="00D545F4" w:rsidRPr="00652827" w:rsidTr="00073B83">
        <w:trPr>
          <w:trHeight w:val="799"/>
        </w:trPr>
        <w:tc>
          <w:tcPr>
            <w:tcW w:w="993" w:type="dxa"/>
          </w:tcPr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7654" w:type="dxa"/>
          </w:tcPr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5" w:name="_Hlk308540346"/>
            <w:r w:rsidRPr="00027968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 xml:space="preserve">Контроль и оценка </w:t>
            </w:r>
            <w:r w:rsidR="00DF4FDA" w:rsidRPr="00027968">
              <w:rPr>
                <w:rFonts w:cs="Times New Roman"/>
                <w:b/>
                <w:sz w:val="24"/>
                <w:szCs w:val="24"/>
              </w:rPr>
              <w:t>резу</w:t>
            </w:r>
            <w:r w:rsidRPr="00027968">
              <w:rPr>
                <w:rFonts w:cs="Times New Roman"/>
                <w:b/>
                <w:sz w:val="24"/>
                <w:szCs w:val="24"/>
              </w:rPr>
              <w:t>льтатов освоения</w:t>
            </w:r>
            <w:r w:rsidR="00C56CE6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027968">
              <w:rPr>
                <w:rFonts w:cs="Times New Roman"/>
                <w:b/>
                <w:sz w:val="24"/>
                <w:szCs w:val="24"/>
              </w:rPr>
              <w:t>ПК</w:t>
            </w:r>
          </w:p>
        </w:tc>
      </w:tr>
      <w:tr w:rsidR="00CF2D82" w:rsidRPr="00652827" w:rsidTr="00073B83">
        <w:trPr>
          <w:trHeight w:val="445"/>
        </w:trPr>
        <w:tc>
          <w:tcPr>
            <w:tcW w:w="993" w:type="dxa"/>
          </w:tcPr>
          <w:p w:rsidR="00D2338F" w:rsidRPr="00563BC9" w:rsidRDefault="00D2338F" w:rsidP="00D2338F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ОК 1-</w:t>
            </w:r>
          </w:p>
          <w:p w:rsidR="00D2338F" w:rsidRPr="00563BC9" w:rsidRDefault="00D2338F" w:rsidP="00D2338F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ОК 9</w:t>
            </w:r>
          </w:p>
          <w:p w:rsidR="00D2338F" w:rsidRPr="00563BC9" w:rsidRDefault="00D2338F" w:rsidP="00D2338F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ПК 1.1.-</w:t>
            </w:r>
          </w:p>
          <w:p w:rsidR="00CF2D82" w:rsidRPr="004D475E" w:rsidRDefault="00D2338F" w:rsidP="00D2338F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2"/>
              </w:rPr>
            </w:pPr>
            <w:r w:rsidRPr="00563BC9">
              <w:rPr>
                <w:sz w:val="22"/>
              </w:rPr>
              <w:t>ПК 1.5.</w:t>
            </w:r>
          </w:p>
        </w:tc>
        <w:tc>
          <w:tcPr>
            <w:tcW w:w="7654" w:type="dxa"/>
          </w:tcPr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Выполнение зарисовок деталей интерьера с натуры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Построение фронтальной  перспективы комнаты с натуры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Построение угловой перспективы комнаты с натуры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Выполнение в цвете работ по построению фронтальной перспективы с натуры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Выполнение в цвете работ по построению угловой  перспективы с натуры</w:t>
            </w:r>
          </w:p>
          <w:p w:rsidR="000501B4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Выполнение монохромной отмывки перспективы учебного класса (36)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Выполнение интерьера</w:t>
            </w:r>
            <w:r w:rsidR="00C43E2B">
              <w:rPr>
                <w:sz w:val="24"/>
                <w:szCs w:val="24"/>
              </w:rPr>
              <w:t xml:space="preserve"> </w:t>
            </w:r>
            <w:r w:rsidRPr="00285D51">
              <w:rPr>
                <w:sz w:val="24"/>
                <w:szCs w:val="24"/>
              </w:rPr>
              <w:t>по заданию в выбранном стиле:</w:t>
            </w:r>
            <w:r w:rsidR="00C43E2B">
              <w:rPr>
                <w:sz w:val="24"/>
                <w:szCs w:val="24"/>
              </w:rPr>
              <w:t xml:space="preserve"> </w:t>
            </w:r>
            <w:r w:rsidRPr="00285D51">
              <w:rPr>
                <w:sz w:val="24"/>
                <w:szCs w:val="24"/>
              </w:rPr>
              <w:t>романский стиль;</w:t>
            </w:r>
            <w:r w:rsidR="00C43E2B">
              <w:rPr>
                <w:sz w:val="24"/>
                <w:szCs w:val="24"/>
              </w:rPr>
              <w:t xml:space="preserve"> </w:t>
            </w:r>
            <w:r w:rsidRPr="00285D51">
              <w:rPr>
                <w:sz w:val="24"/>
                <w:szCs w:val="24"/>
              </w:rPr>
              <w:t xml:space="preserve">готический стиль, в стиле Ренессанс; Русское барокко; в стиле </w:t>
            </w:r>
            <w:r w:rsidRPr="00285D51">
              <w:rPr>
                <w:sz w:val="24"/>
                <w:szCs w:val="24"/>
              </w:rPr>
              <w:lastRenderedPageBreak/>
              <w:t>Рококо; в стиле Классицизм;</w:t>
            </w:r>
            <w:r w:rsidR="00C43E2B">
              <w:rPr>
                <w:sz w:val="24"/>
                <w:szCs w:val="24"/>
              </w:rPr>
              <w:t xml:space="preserve"> </w:t>
            </w:r>
            <w:r w:rsidRPr="00285D51">
              <w:rPr>
                <w:sz w:val="24"/>
                <w:szCs w:val="24"/>
              </w:rPr>
              <w:t>в английском стиле; в стиле Модерн; в индийском стиле, в китайском стиле в альбоме.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  <w:lang w:eastAsia="ar-SA"/>
              </w:rPr>
            </w:pPr>
            <w:r w:rsidRPr="00285D51">
              <w:rPr>
                <w:sz w:val="24"/>
                <w:szCs w:val="24"/>
                <w:lang w:eastAsia="ar-SA"/>
              </w:rPr>
              <w:t>Составление обмерного плана помещения.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Работа с творческими источниками дизайна, определение концепции.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Подборка стилистических материалов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Подборка объектов мебели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  <w:lang w:eastAsia="ar-SA"/>
              </w:rPr>
            </w:pPr>
            <w:r w:rsidRPr="00285D51">
              <w:rPr>
                <w:sz w:val="24"/>
                <w:szCs w:val="24"/>
                <w:lang w:eastAsia="ar-SA"/>
              </w:rPr>
              <w:t xml:space="preserve">Выполнение эскизов объектов интерьера 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  <w:lang w:eastAsia="ar-SA"/>
              </w:rPr>
              <w:t>Выполнение видовых точек пространства интерьера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Подготовить описание проекта к защите. (36)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 w:rsidRPr="00285D51">
              <w:rPr>
                <w:sz w:val="24"/>
                <w:szCs w:val="24"/>
              </w:rPr>
              <w:t>фор-эскиза</w:t>
            </w:r>
            <w:proofErr w:type="spellEnd"/>
            <w:proofErr w:type="gramEnd"/>
            <w:r w:rsidRPr="00285D51">
              <w:rPr>
                <w:sz w:val="24"/>
                <w:szCs w:val="24"/>
              </w:rPr>
              <w:t xml:space="preserve"> и определение </w:t>
            </w:r>
            <w:proofErr w:type="spellStart"/>
            <w:r w:rsidRPr="00285D51">
              <w:rPr>
                <w:sz w:val="24"/>
                <w:szCs w:val="24"/>
              </w:rPr>
              <w:t>дизайн-концепции</w:t>
            </w:r>
            <w:proofErr w:type="spellEnd"/>
            <w:r w:rsidRPr="00285D51">
              <w:rPr>
                <w:sz w:val="24"/>
                <w:szCs w:val="24"/>
              </w:rPr>
              <w:t xml:space="preserve"> пространства по заданию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Стадия дизайнерского предложения </w:t>
            </w:r>
            <w:proofErr w:type="gramStart"/>
            <w:r w:rsidRPr="00285D51">
              <w:rPr>
                <w:sz w:val="24"/>
                <w:szCs w:val="24"/>
              </w:rPr>
              <w:t>-э</w:t>
            </w:r>
            <w:proofErr w:type="gramEnd"/>
            <w:r w:rsidRPr="00285D51">
              <w:rPr>
                <w:sz w:val="24"/>
                <w:szCs w:val="24"/>
              </w:rPr>
              <w:t>скизное проектирование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Создание художественно-конструкторского  проекта  по заданию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Выполнение рабочего проекта   по заданию.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  <w:lang w:eastAsia="ar-SA"/>
              </w:rPr>
            </w:pPr>
            <w:r w:rsidRPr="00285D51">
              <w:rPr>
                <w:sz w:val="24"/>
                <w:szCs w:val="24"/>
              </w:rPr>
              <w:t>Составление технического задания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  <w:lang w:eastAsia="ar-SA"/>
              </w:rPr>
            </w:pPr>
            <w:r w:rsidRPr="00285D51">
              <w:rPr>
                <w:sz w:val="24"/>
                <w:szCs w:val="24"/>
                <w:lang w:eastAsia="ar-SA"/>
              </w:rPr>
              <w:t>Составление обмерного плана помещения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Работа с творческими источниками дизайна, выбор концептуального объекта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  <w:lang w:eastAsia="ar-SA"/>
              </w:rPr>
            </w:pPr>
            <w:r w:rsidRPr="00285D51">
              <w:rPr>
                <w:sz w:val="24"/>
                <w:szCs w:val="24"/>
                <w:lang w:eastAsia="ar-SA"/>
              </w:rPr>
              <w:t>Выполнение фо</w:t>
            </w:r>
            <w:proofErr w:type="gramStart"/>
            <w:r w:rsidRPr="00285D51">
              <w:rPr>
                <w:sz w:val="24"/>
                <w:szCs w:val="24"/>
                <w:lang w:eastAsia="ar-SA"/>
              </w:rPr>
              <w:t>р-</w:t>
            </w:r>
            <w:proofErr w:type="gramEnd"/>
            <w:r w:rsidRPr="00285D51">
              <w:rPr>
                <w:sz w:val="24"/>
                <w:szCs w:val="24"/>
                <w:lang w:eastAsia="ar-SA"/>
              </w:rPr>
              <w:t xml:space="preserve"> эскизов при проектировании объектов интерьера 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  <w:lang w:eastAsia="ar-SA"/>
              </w:rPr>
            </w:pPr>
            <w:r w:rsidRPr="00285D51">
              <w:rPr>
                <w:sz w:val="24"/>
                <w:szCs w:val="24"/>
                <w:lang w:eastAsia="ar-SA"/>
              </w:rPr>
              <w:t>Выполнение скетчей при проектировании пространства интерьера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  <w:lang w:eastAsia="ar-SA"/>
              </w:rPr>
              <w:t>Отработка выполнения чертежей планов и разверток  помещения (36)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Создание альбома технических чертежей: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Обмерный план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План  перепланировки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План меблировки и зонирования помещения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План построения конструкций из </w:t>
            </w:r>
            <w:proofErr w:type="spellStart"/>
            <w:r w:rsidRPr="00285D51">
              <w:rPr>
                <w:sz w:val="24"/>
                <w:szCs w:val="24"/>
              </w:rPr>
              <w:t>гипсокартона</w:t>
            </w:r>
            <w:proofErr w:type="spellEnd"/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План полов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План потолков и потолочного</w:t>
            </w:r>
            <w:r w:rsidR="00C43E2B">
              <w:rPr>
                <w:sz w:val="24"/>
                <w:szCs w:val="24"/>
              </w:rPr>
              <w:t xml:space="preserve"> </w:t>
            </w:r>
            <w:r w:rsidRPr="00285D51">
              <w:rPr>
                <w:sz w:val="24"/>
                <w:szCs w:val="24"/>
              </w:rPr>
              <w:t>освещения</w:t>
            </w:r>
          </w:p>
          <w:p w:rsidR="00D60082" w:rsidRPr="00285D51" w:rsidRDefault="00C43E2B" w:rsidP="00EE1052">
            <w:pPr>
              <w:pStyle w:val="af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размещения ро</w:t>
            </w:r>
            <w:r w:rsidR="00D60082" w:rsidRPr="00285D51">
              <w:rPr>
                <w:sz w:val="24"/>
                <w:szCs w:val="24"/>
              </w:rPr>
              <w:t>зеток</w:t>
            </w:r>
          </w:p>
          <w:p w:rsidR="00D60082" w:rsidRPr="00285D51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План размещения сантехники</w:t>
            </w:r>
          </w:p>
          <w:p w:rsidR="00073B83" w:rsidRPr="00073B83" w:rsidRDefault="00D6008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Выполнение разверток помещения (36)</w:t>
            </w:r>
          </w:p>
        </w:tc>
        <w:tc>
          <w:tcPr>
            <w:tcW w:w="1701" w:type="dxa"/>
          </w:tcPr>
          <w:p w:rsidR="00CF2D82" w:rsidRPr="004D475E" w:rsidRDefault="00CF2D82" w:rsidP="007A5779">
            <w:pPr>
              <w:spacing w:before="0" w:after="0"/>
              <w:rPr>
                <w:rFonts w:cs="Times New Roman"/>
                <w:sz w:val="22"/>
              </w:rPr>
            </w:pPr>
            <w:r w:rsidRPr="004D475E">
              <w:rPr>
                <w:rFonts w:cs="Times New Roman"/>
                <w:sz w:val="22"/>
              </w:rPr>
              <w:lastRenderedPageBreak/>
              <w:t xml:space="preserve">Текущий контроль в процессе практики. </w:t>
            </w:r>
          </w:p>
        </w:tc>
      </w:tr>
      <w:bookmarkEnd w:id="5"/>
    </w:tbl>
    <w:p w:rsidR="00D2338F" w:rsidRDefault="00D2338F" w:rsidP="00D2338F">
      <w:pPr>
        <w:spacing w:before="0" w:after="0"/>
        <w:rPr>
          <w:rFonts w:cs="Times New Roman"/>
          <w:szCs w:val="28"/>
        </w:rPr>
      </w:pPr>
    </w:p>
    <w:p w:rsidR="00D2338F" w:rsidRPr="00D2338F" w:rsidRDefault="00D2338F" w:rsidP="00D2338F">
      <w:pPr>
        <w:spacing w:before="0" w:after="0"/>
        <w:jc w:val="center"/>
        <w:rPr>
          <w:rFonts w:cs="Times New Roman"/>
          <w:b/>
          <w:szCs w:val="28"/>
        </w:rPr>
      </w:pPr>
      <w:r w:rsidRPr="00D2338F">
        <w:rPr>
          <w:rFonts w:cs="Times New Roman"/>
          <w:b/>
          <w:szCs w:val="28"/>
        </w:rPr>
        <w:t xml:space="preserve">Отрасль: дизайн </w:t>
      </w:r>
      <w:r w:rsidR="00430E0D">
        <w:rPr>
          <w:rFonts w:cs="Times New Roman"/>
          <w:b/>
          <w:szCs w:val="28"/>
        </w:rPr>
        <w:t>одежды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7654"/>
        <w:gridCol w:w="1701"/>
      </w:tblGrid>
      <w:tr w:rsidR="00430E0D" w:rsidRPr="00027968" w:rsidTr="00073B83">
        <w:trPr>
          <w:trHeight w:val="799"/>
        </w:trPr>
        <w:tc>
          <w:tcPr>
            <w:tcW w:w="993" w:type="dxa"/>
          </w:tcPr>
          <w:p w:rsidR="00430E0D" w:rsidRPr="00027968" w:rsidRDefault="00430E0D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7654" w:type="dxa"/>
          </w:tcPr>
          <w:p w:rsidR="00430E0D" w:rsidRPr="00027968" w:rsidRDefault="00430E0D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430E0D" w:rsidRPr="00027968" w:rsidRDefault="00430E0D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E0D" w:rsidRPr="00027968" w:rsidRDefault="00430E0D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027968">
              <w:rPr>
                <w:rFonts w:cs="Times New Roman"/>
                <w:b/>
                <w:sz w:val="24"/>
                <w:szCs w:val="24"/>
              </w:rPr>
              <w:t>ПК</w:t>
            </w:r>
          </w:p>
        </w:tc>
      </w:tr>
      <w:tr w:rsidR="00430E0D" w:rsidRPr="00027968" w:rsidTr="00073B83">
        <w:trPr>
          <w:trHeight w:val="445"/>
        </w:trPr>
        <w:tc>
          <w:tcPr>
            <w:tcW w:w="993" w:type="dxa"/>
          </w:tcPr>
          <w:p w:rsidR="00430E0D" w:rsidRPr="00285D51" w:rsidRDefault="00430E0D" w:rsidP="00430E0D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ОК 1-</w:t>
            </w:r>
          </w:p>
          <w:p w:rsidR="00430E0D" w:rsidRPr="00285D51" w:rsidRDefault="00430E0D" w:rsidP="00430E0D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ОК 9</w:t>
            </w:r>
          </w:p>
          <w:p w:rsidR="00430E0D" w:rsidRPr="00285D51" w:rsidRDefault="00430E0D" w:rsidP="00430E0D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ПК 1.1.-</w:t>
            </w:r>
          </w:p>
          <w:p w:rsidR="00430E0D" w:rsidRPr="00285D51" w:rsidRDefault="00430E0D" w:rsidP="00430E0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ПК 1.5.</w:t>
            </w:r>
          </w:p>
        </w:tc>
        <w:tc>
          <w:tcPr>
            <w:tcW w:w="7654" w:type="dxa"/>
          </w:tcPr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проекта одежды из нетрадиционных материалов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Использование нетрадиционных материалов для создания объектов дизайна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Нетрадиционные материалы для выполнения проектов одежды. «Мусорный дизайн» 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Концепция проекта. Выполнение эскизов. Утверждение эскизов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Выбор материалов для проекта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Работа над проектом.  Технологическая последовательность выполнения работ. Выполнение деталей и узлов изделий 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Окончательная обработка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Презентация готовых проектов</w:t>
            </w:r>
            <w:r w:rsidR="00285D51">
              <w:rPr>
                <w:sz w:val="24"/>
                <w:szCs w:val="24"/>
              </w:rPr>
              <w:t xml:space="preserve"> </w:t>
            </w:r>
            <w:r w:rsidRPr="00285D51">
              <w:rPr>
                <w:sz w:val="24"/>
                <w:szCs w:val="24"/>
              </w:rPr>
              <w:t>(72)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Разработка проекта (комплекта, ансамбля) на основе изучения </w:t>
            </w:r>
            <w:r w:rsidRPr="00285D51">
              <w:rPr>
                <w:sz w:val="24"/>
                <w:szCs w:val="24"/>
              </w:rPr>
              <w:lastRenderedPageBreak/>
              <w:t>творческого источника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285D51">
              <w:rPr>
                <w:sz w:val="24"/>
                <w:szCs w:val="24"/>
              </w:rPr>
              <w:t>предпроектных</w:t>
            </w:r>
            <w:proofErr w:type="spellEnd"/>
            <w:r w:rsidRPr="00285D51">
              <w:rPr>
                <w:sz w:val="24"/>
                <w:szCs w:val="24"/>
              </w:rPr>
              <w:t xml:space="preserve"> исследований, сбор материалов по теме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Графический анализ творческого источника 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концепции проекта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эскизов на основе творческого источника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Выбор материалов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ф</w:t>
            </w:r>
            <w:r w:rsidR="00285D51">
              <w:rPr>
                <w:sz w:val="24"/>
                <w:szCs w:val="24"/>
              </w:rPr>
              <w:t>ормы изделий макетным (муляжным</w:t>
            </w:r>
            <w:r w:rsidRPr="00285D51">
              <w:rPr>
                <w:sz w:val="24"/>
                <w:szCs w:val="24"/>
              </w:rPr>
              <w:t>) способом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технической документации, лекал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Подготовка материалов к раскрою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Раскладка лекал деталей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proofErr w:type="spellStart"/>
            <w:r w:rsidRPr="00285D51">
              <w:rPr>
                <w:sz w:val="24"/>
                <w:szCs w:val="24"/>
              </w:rPr>
              <w:t>Обмеловка</w:t>
            </w:r>
            <w:proofErr w:type="spellEnd"/>
            <w:r w:rsidRPr="00285D51">
              <w:rPr>
                <w:sz w:val="24"/>
                <w:szCs w:val="24"/>
              </w:rPr>
              <w:t xml:space="preserve"> лекал деталей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Раскрой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Подготовка к первой примерке, проведение примерки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Внесение изменений, уточнений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Изготовление изделия на швейном оборудовании 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Проведение второй примерки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Окончательная обработка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Проведение ВТО, окончательная отделка изделий(36)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проекта (комплекта, ансамбля) на основе изучения творческого источника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285D51">
              <w:rPr>
                <w:sz w:val="24"/>
                <w:szCs w:val="24"/>
              </w:rPr>
              <w:t>предпроектных</w:t>
            </w:r>
            <w:proofErr w:type="spellEnd"/>
            <w:r w:rsidRPr="00285D51">
              <w:rPr>
                <w:sz w:val="24"/>
                <w:szCs w:val="24"/>
              </w:rPr>
              <w:t xml:space="preserve"> исследований, сбор материалов по теме. Выбор материалов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Графический анализ творческого источника 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концепции проекта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эскизов на основе творческого источника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формы изделий макетным расчетно-графическим способом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Разработка технической документации, лекал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Подготовка материалов к раскрою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Раскладка лекал деталей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proofErr w:type="spellStart"/>
            <w:r w:rsidRPr="00285D51">
              <w:rPr>
                <w:sz w:val="24"/>
                <w:szCs w:val="24"/>
              </w:rPr>
              <w:t>Обмеловка</w:t>
            </w:r>
            <w:proofErr w:type="spellEnd"/>
            <w:r w:rsidRPr="00285D51">
              <w:rPr>
                <w:sz w:val="24"/>
                <w:szCs w:val="24"/>
              </w:rPr>
              <w:t xml:space="preserve"> лекал деталей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Раскрой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Подготовка к первой примерке, проведение примерки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Внесение изменений, уточнений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 xml:space="preserve">Изготовление изделия на швейном оборудовании 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Проведение второй примерки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Окончательная обработка изделий</w:t>
            </w:r>
          </w:p>
          <w:p w:rsidR="00EE1052" w:rsidRPr="00285D51" w:rsidRDefault="00EE1052" w:rsidP="00EE1052">
            <w:pPr>
              <w:pStyle w:val="af6"/>
              <w:rPr>
                <w:sz w:val="24"/>
                <w:szCs w:val="24"/>
              </w:rPr>
            </w:pPr>
            <w:r w:rsidRPr="00285D51">
              <w:rPr>
                <w:sz w:val="24"/>
                <w:szCs w:val="24"/>
              </w:rPr>
              <w:t>Проведение ВТО, окончательная отделка изделий(36)</w:t>
            </w:r>
          </w:p>
        </w:tc>
        <w:tc>
          <w:tcPr>
            <w:tcW w:w="1701" w:type="dxa"/>
          </w:tcPr>
          <w:p w:rsidR="00430E0D" w:rsidRPr="00027968" w:rsidRDefault="00430E0D" w:rsidP="004A35B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lastRenderedPageBreak/>
              <w:t xml:space="preserve">Текущий контроль в процессе практики. </w:t>
            </w:r>
          </w:p>
        </w:tc>
      </w:tr>
    </w:tbl>
    <w:p w:rsidR="00D2338F" w:rsidRDefault="00D2338F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073B83" w:rsidRDefault="00073B83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073B83" w:rsidRDefault="00073B83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073B83" w:rsidRDefault="00073B83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073B83" w:rsidRDefault="00073B83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073B83" w:rsidRDefault="00073B83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073B83" w:rsidRPr="00652827" w:rsidRDefault="00073B83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E549AD" w:rsidRPr="002E4337" w:rsidRDefault="002E4337" w:rsidP="00073B83">
      <w:pPr>
        <w:spacing w:before="0"/>
        <w:jc w:val="center"/>
        <w:rPr>
          <w:rFonts w:cs="Times New Roman"/>
          <w:b/>
          <w:szCs w:val="28"/>
        </w:rPr>
      </w:pPr>
      <w:bookmarkStart w:id="6" w:name="OLE_LINK12"/>
      <w:bookmarkStart w:id="7" w:name="OLE_LINK29"/>
      <w:r>
        <w:rPr>
          <w:rFonts w:cs="Times New Roman"/>
          <w:b/>
          <w:szCs w:val="28"/>
        </w:rPr>
        <w:lastRenderedPageBreak/>
        <w:t xml:space="preserve">3.3. </w:t>
      </w:r>
      <w:r w:rsidR="00027968" w:rsidRPr="002E4337">
        <w:rPr>
          <w:rFonts w:cs="Times New Roman"/>
          <w:b/>
          <w:szCs w:val="28"/>
        </w:rPr>
        <w:t xml:space="preserve">Содержание </w:t>
      </w:r>
      <w:r w:rsidR="002D5A82">
        <w:rPr>
          <w:rFonts w:cs="Times New Roman"/>
          <w:b/>
          <w:szCs w:val="28"/>
        </w:rPr>
        <w:t>производствен</w:t>
      </w:r>
      <w:r w:rsidR="00027968" w:rsidRPr="002E4337">
        <w:rPr>
          <w:rFonts w:cs="Times New Roman"/>
          <w:b/>
          <w:szCs w:val="28"/>
        </w:rPr>
        <w:t xml:space="preserve">ной </w:t>
      </w:r>
      <w:r w:rsidR="00FB2736" w:rsidRPr="002E4337">
        <w:rPr>
          <w:rFonts w:cs="Times New Roman"/>
          <w:b/>
          <w:szCs w:val="28"/>
        </w:rPr>
        <w:t>практики по профессиональному модулю</w:t>
      </w:r>
    </w:p>
    <w:p w:rsidR="00FB2736" w:rsidRPr="00A35B49" w:rsidRDefault="00FB2736" w:rsidP="00A35B49">
      <w:pPr>
        <w:rPr>
          <w:rFonts w:cs="Times New Roman"/>
          <w:b/>
          <w:szCs w:val="28"/>
        </w:rPr>
      </w:pPr>
      <w:r w:rsidRPr="00A35B49">
        <w:rPr>
          <w:rFonts w:cs="Times New Roman"/>
          <w:b/>
          <w:szCs w:val="28"/>
        </w:rPr>
        <w:t>ПМ.02</w:t>
      </w:r>
      <w:r w:rsidR="00A35B49" w:rsidRPr="00A35B49">
        <w:rPr>
          <w:rFonts w:cs="Times New Roman"/>
          <w:szCs w:val="28"/>
        </w:rPr>
        <w:t xml:space="preserve"> </w:t>
      </w:r>
      <w:proofErr w:type="gramStart"/>
      <w:r w:rsidR="00A35B49" w:rsidRPr="00A35B49">
        <w:rPr>
          <w:rFonts w:cs="Times New Roman"/>
          <w:b/>
          <w:szCs w:val="28"/>
        </w:rPr>
        <w:t>Техническое исполнение</w:t>
      </w:r>
      <w:proofErr w:type="gramEnd"/>
      <w:r w:rsidR="00A35B49" w:rsidRPr="00A35B49">
        <w:rPr>
          <w:rFonts w:cs="Times New Roman"/>
          <w:b/>
          <w:szCs w:val="28"/>
        </w:rPr>
        <w:t xml:space="preserve"> художественно-конструкторских (дизайнерских) проектов в материале</w:t>
      </w:r>
    </w:p>
    <w:p w:rsidR="00FB2736" w:rsidRPr="00DE6824" w:rsidRDefault="00FB2736" w:rsidP="009A54BF">
      <w:pPr>
        <w:spacing w:before="0"/>
        <w:rPr>
          <w:rFonts w:cs="Times New Roman"/>
          <w:color w:val="000000" w:themeColor="text1"/>
          <w:szCs w:val="28"/>
        </w:rPr>
      </w:pPr>
      <w:r w:rsidRPr="00DE6824">
        <w:rPr>
          <w:rFonts w:cs="Times New Roman"/>
          <w:color w:val="000000" w:themeColor="text1"/>
          <w:szCs w:val="28"/>
          <w:u w:val="single"/>
        </w:rPr>
        <w:t>Цели и задачи практики</w:t>
      </w:r>
      <w:r w:rsidRPr="00DE6824">
        <w:rPr>
          <w:rFonts w:cs="Times New Roman"/>
          <w:color w:val="000000" w:themeColor="text1"/>
          <w:szCs w:val="28"/>
        </w:rPr>
        <w:t>.</w:t>
      </w:r>
    </w:p>
    <w:p w:rsidR="00FB2736" w:rsidRPr="00652827" w:rsidRDefault="00FB2736" w:rsidP="00835A45">
      <w:pPr>
        <w:ind w:firstLine="708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C56CE6" w:rsidRPr="00652827" w:rsidRDefault="00C56CE6" w:rsidP="00C56CE6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2.1. </w:t>
      </w:r>
      <w:r w:rsidRPr="00FE7808">
        <w:t>Применять материалы с учетом их формообразующих свойств</w:t>
      </w:r>
    </w:p>
    <w:p w:rsidR="00C56CE6" w:rsidRPr="00652827" w:rsidRDefault="00C56CE6" w:rsidP="00C56CE6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2.2. </w:t>
      </w:r>
      <w:r w:rsidRPr="00FE7808">
        <w:t>Выполнять эталонные образцы объекта дизайна или его отдельные элементы в макете, материале</w:t>
      </w:r>
    </w:p>
    <w:p w:rsidR="00C56CE6" w:rsidRPr="00652827" w:rsidRDefault="00C56CE6" w:rsidP="00C56CE6">
      <w:pPr>
        <w:pStyle w:val="22"/>
        <w:widowControl w:val="0"/>
        <w:spacing w:before="0" w:after="0"/>
        <w:ind w:left="0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2.3. </w:t>
      </w:r>
      <w:r w:rsidRPr="00FE7808">
        <w:t>Разрабатывать конструкцию изделия с учетом технологии изготовления, выполнять технические чертежи</w:t>
      </w:r>
    </w:p>
    <w:p w:rsidR="00073B83" w:rsidRPr="00073B83" w:rsidRDefault="00C56CE6" w:rsidP="00C56CE6">
      <w:pPr>
        <w:pStyle w:val="22"/>
        <w:widowControl w:val="0"/>
        <w:spacing w:before="0" w:after="0"/>
        <w:ind w:left="0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2.4. </w:t>
      </w:r>
      <w:r w:rsidRPr="00FE7808">
        <w:t>Разрабатывать технологическую карту изготовления изделия</w:t>
      </w:r>
    </w:p>
    <w:p w:rsidR="00073B83" w:rsidRDefault="00073B83" w:rsidP="00382D2A">
      <w:pPr>
        <w:spacing w:before="0" w:after="0"/>
        <w:jc w:val="left"/>
        <w:rPr>
          <w:rFonts w:cs="Times New Roman"/>
          <w:b/>
          <w:szCs w:val="28"/>
        </w:rPr>
      </w:pPr>
    </w:p>
    <w:p w:rsidR="00382D2A" w:rsidRPr="00CF2D82" w:rsidRDefault="00382D2A" w:rsidP="00382D2A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Название</w:t>
      </w:r>
      <w:r>
        <w:rPr>
          <w:rFonts w:cs="Times New Roman"/>
          <w:b/>
          <w:szCs w:val="28"/>
        </w:rPr>
        <w:t xml:space="preserve"> практики</w:t>
      </w:r>
      <w:r w:rsidRPr="00CF2D82">
        <w:rPr>
          <w:rFonts w:cs="Times New Roman"/>
          <w:b/>
          <w:szCs w:val="28"/>
        </w:rPr>
        <w:t>:</w:t>
      </w:r>
      <w:r>
        <w:rPr>
          <w:rFonts w:cs="Times New Roman"/>
          <w:szCs w:val="28"/>
        </w:rPr>
        <w:t xml:space="preserve"> </w:t>
      </w:r>
      <w:proofErr w:type="gramStart"/>
      <w:r w:rsidR="00DB4322" w:rsidRPr="00642932">
        <w:rPr>
          <w:rFonts w:cs="Times New Roman"/>
          <w:b/>
          <w:szCs w:val="28"/>
        </w:rPr>
        <w:t>Техническое исполнение</w:t>
      </w:r>
      <w:proofErr w:type="gramEnd"/>
      <w:r w:rsidR="00DB4322" w:rsidRPr="00642932">
        <w:rPr>
          <w:rFonts w:cs="Times New Roman"/>
          <w:b/>
          <w:szCs w:val="28"/>
        </w:rPr>
        <w:t xml:space="preserve"> художественно-конструкторских (дизайнерских) проектов в материале</w:t>
      </w:r>
    </w:p>
    <w:p w:rsidR="00382D2A" w:rsidRPr="00CF2D82" w:rsidRDefault="00382D2A" w:rsidP="00382D2A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186EEC">
        <w:rPr>
          <w:rFonts w:cs="Times New Roman"/>
          <w:b/>
          <w:szCs w:val="28"/>
        </w:rPr>
        <w:t xml:space="preserve"> </w:t>
      </w:r>
      <w:r w:rsidR="00926E36">
        <w:rPr>
          <w:rFonts w:cs="Times New Roman"/>
          <w:szCs w:val="28"/>
        </w:rPr>
        <w:t>144</w:t>
      </w:r>
      <w:r w:rsidR="00186EEC">
        <w:rPr>
          <w:rFonts w:cs="Times New Roman"/>
          <w:szCs w:val="28"/>
        </w:rPr>
        <w:t xml:space="preserve"> </w:t>
      </w:r>
      <w:r w:rsidR="00926E36">
        <w:rPr>
          <w:rFonts w:cs="Times New Roman"/>
          <w:szCs w:val="28"/>
        </w:rPr>
        <w:t>часа</w:t>
      </w:r>
    </w:p>
    <w:p w:rsidR="00382D2A" w:rsidRDefault="00382D2A" w:rsidP="00382D2A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 w:rsidR="00186EEC">
        <w:rPr>
          <w:rFonts w:cs="Times New Roman"/>
          <w:b/>
          <w:szCs w:val="28"/>
        </w:rPr>
        <w:t xml:space="preserve"> </w:t>
      </w:r>
      <w:r w:rsidR="0099116B">
        <w:rPr>
          <w:rFonts w:cs="Times New Roman"/>
          <w:szCs w:val="28"/>
        </w:rPr>
        <w:t>конц</w:t>
      </w:r>
      <w:r w:rsidR="00CC4F2D">
        <w:rPr>
          <w:rFonts w:cs="Times New Roman"/>
          <w:szCs w:val="28"/>
        </w:rPr>
        <w:t>е</w:t>
      </w:r>
      <w:r w:rsidR="0099116B">
        <w:rPr>
          <w:rFonts w:cs="Times New Roman"/>
          <w:szCs w:val="28"/>
        </w:rPr>
        <w:t>нтрированно.</w:t>
      </w:r>
    </w:p>
    <w:p w:rsidR="00027968" w:rsidRDefault="00382D2A" w:rsidP="00290974">
      <w:pPr>
        <w:spacing w:before="0" w:after="0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t>Отчетная документация:</w:t>
      </w:r>
    </w:p>
    <w:p w:rsidR="00DB4322" w:rsidRDefault="000005C4" w:rsidP="00DB4322">
      <w:pPr>
        <w:spacing w:before="0" w:after="0"/>
        <w:rPr>
          <w:rFonts w:cs="Times New Roman"/>
          <w:szCs w:val="28"/>
        </w:rPr>
      </w:pPr>
      <w:r w:rsidRPr="000005C4">
        <w:rPr>
          <w:rFonts w:cs="Times New Roman"/>
          <w:szCs w:val="28"/>
        </w:rPr>
        <w:t xml:space="preserve"> </w:t>
      </w:r>
      <w:r w:rsidR="00DB4322" w:rsidRPr="00CF2D82">
        <w:rPr>
          <w:rFonts w:cs="Times New Roman"/>
          <w:b/>
          <w:szCs w:val="28"/>
        </w:rPr>
        <w:t xml:space="preserve">- </w:t>
      </w:r>
      <w:r w:rsidR="00DB4322" w:rsidRPr="000005C4">
        <w:rPr>
          <w:rFonts w:cs="Times New Roman"/>
          <w:szCs w:val="28"/>
        </w:rPr>
        <w:t>отчет по практике</w:t>
      </w:r>
    </w:p>
    <w:p w:rsidR="00DB4322" w:rsidRDefault="00DB4322" w:rsidP="00DB4322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дневник</w:t>
      </w:r>
      <w:r w:rsidRPr="000005C4">
        <w:rPr>
          <w:rFonts w:cs="Times New Roman"/>
          <w:szCs w:val="28"/>
        </w:rPr>
        <w:t xml:space="preserve"> по практике</w:t>
      </w:r>
    </w:p>
    <w:p w:rsidR="00DB4322" w:rsidRDefault="00DB4322" w:rsidP="00DB4322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аттестационный лист</w:t>
      </w:r>
    </w:p>
    <w:p w:rsidR="00382D2A" w:rsidRPr="004A35B9" w:rsidRDefault="00DB4322" w:rsidP="00290974">
      <w:pPr>
        <w:spacing w:before="0" w:after="0"/>
        <w:rPr>
          <w:rFonts w:cs="Times New Roman"/>
          <w:color w:val="FF0000"/>
          <w:szCs w:val="28"/>
        </w:rPr>
      </w:pPr>
      <w:r>
        <w:rPr>
          <w:rFonts w:cs="Times New Roman"/>
          <w:color w:val="FF0000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производственная характеристика</w:t>
      </w:r>
    </w:p>
    <w:p w:rsidR="00027968" w:rsidRDefault="00382D2A" w:rsidP="00186EEC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>
        <w:rPr>
          <w:rFonts w:cs="Times New Roman"/>
          <w:szCs w:val="28"/>
        </w:rPr>
        <w:t xml:space="preserve"> </w:t>
      </w:r>
      <w:r w:rsidR="00DB4322">
        <w:rPr>
          <w:rFonts w:cs="Times New Roman"/>
          <w:szCs w:val="28"/>
        </w:rPr>
        <w:t xml:space="preserve"> дифференцированный </w:t>
      </w:r>
      <w:r w:rsidRPr="00DB4322">
        <w:rPr>
          <w:rFonts w:cs="Times New Roman"/>
          <w:szCs w:val="28"/>
        </w:rPr>
        <w:t>зачет</w:t>
      </w:r>
    </w:p>
    <w:p w:rsidR="004A35B9" w:rsidRPr="004A35B9" w:rsidRDefault="004A35B9" w:rsidP="004A35B9">
      <w:pPr>
        <w:spacing w:before="0" w:after="0"/>
        <w:jc w:val="center"/>
        <w:rPr>
          <w:rFonts w:cs="Times New Roman"/>
          <w:b/>
          <w:szCs w:val="28"/>
        </w:rPr>
      </w:pPr>
    </w:p>
    <w:p w:rsidR="004A35B9" w:rsidRPr="004A35B9" w:rsidRDefault="004A35B9" w:rsidP="004A35B9">
      <w:pPr>
        <w:spacing w:before="0" w:after="0"/>
        <w:jc w:val="center"/>
        <w:rPr>
          <w:rFonts w:cs="Times New Roman"/>
          <w:b/>
          <w:szCs w:val="28"/>
        </w:rPr>
      </w:pPr>
      <w:r w:rsidRPr="004A35B9">
        <w:rPr>
          <w:rFonts w:cs="Times New Roman"/>
          <w:b/>
          <w:szCs w:val="28"/>
        </w:rPr>
        <w:t>Отрасль: дизайн среды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6946"/>
        <w:gridCol w:w="2409"/>
      </w:tblGrid>
      <w:tr w:rsidR="00A45357" w:rsidRPr="00652827" w:rsidTr="00073B83">
        <w:trPr>
          <w:trHeight w:val="1137"/>
        </w:trPr>
        <w:tc>
          <w:tcPr>
            <w:tcW w:w="959" w:type="dxa"/>
          </w:tcPr>
          <w:p w:rsidR="00A45357" w:rsidRPr="00027968" w:rsidRDefault="00A45357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6946" w:type="dxa"/>
          </w:tcPr>
          <w:p w:rsidR="00A45357" w:rsidRPr="00027968" w:rsidRDefault="00A45357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A45357" w:rsidRPr="00027968" w:rsidRDefault="00A45357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45357" w:rsidRPr="00027968" w:rsidRDefault="00A45357" w:rsidP="00920FC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EE533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027968">
              <w:rPr>
                <w:rFonts w:cs="Times New Roman"/>
                <w:b/>
                <w:sz w:val="24"/>
                <w:szCs w:val="24"/>
              </w:rPr>
              <w:t>ПК</w:t>
            </w:r>
          </w:p>
        </w:tc>
      </w:tr>
      <w:tr w:rsidR="009A54BF" w:rsidRPr="00652827" w:rsidTr="00073B83">
        <w:trPr>
          <w:trHeight w:val="2812"/>
        </w:trPr>
        <w:tc>
          <w:tcPr>
            <w:tcW w:w="959" w:type="dxa"/>
          </w:tcPr>
          <w:p w:rsidR="007167DB" w:rsidRPr="007167DB" w:rsidRDefault="007167DB" w:rsidP="007167DB">
            <w:pPr>
              <w:pStyle w:val="af6"/>
              <w:rPr>
                <w:sz w:val="22"/>
                <w:szCs w:val="22"/>
              </w:rPr>
            </w:pPr>
            <w:r w:rsidRPr="007167DB">
              <w:rPr>
                <w:sz w:val="22"/>
                <w:szCs w:val="22"/>
              </w:rPr>
              <w:t>ОК 1-</w:t>
            </w:r>
          </w:p>
          <w:p w:rsidR="007167DB" w:rsidRPr="007167DB" w:rsidRDefault="007167DB" w:rsidP="007167DB">
            <w:pPr>
              <w:pStyle w:val="af6"/>
              <w:rPr>
                <w:sz w:val="22"/>
                <w:szCs w:val="22"/>
              </w:rPr>
            </w:pPr>
            <w:r w:rsidRPr="007167DB">
              <w:rPr>
                <w:sz w:val="22"/>
                <w:szCs w:val="22"/>
              </w:rPr>
              <w:t>ОК 9</w:t>
            </w:r>
          </w:p>
          <w:p w:rsidR="007167DB" w:rsidRPr="007167DB" w:rsidRDefault="007167DB" w:rsidP="007167DB">
            <w:pPr>
              <w:pStyle w:val="af6"/>
              <w:rPr>
                <w:sz w:val="22"/>
                <w:szCs w:val="22"/>
              </w:rPr>
            </w:pPr>
            <w:r w:rsidRPr="007167DB">
              <w:rPr>
                <w:sz w:val="22"/>
                <w:szCs w:val="22"/>
              </w:rPr>
              <w:t>ПК 2.1-</w:t>
            </w:r>
          </w:p>
          <w:p w:rsidR="009A54BF" w:rsidRPr="004D475E" w:rsidRDefault="007167DB" w:rsidP="007167DB">
            <w:pPr>
              <w:pStyle w:val="af6"/>
            </w:pPr>
            <w:r w:rsidRPr="007167DB">
              <w:rPr>
                <w:sz w:val="22"/>
                <w:szCs w:val="22"/>
              </w:rPr>
              <w:t>ПК 2.4</w:t>
            </w:r>
          </w:p>
        </w:tc>
        <w:tc>
          <w:tcPr>
            <w:tcW w:w="6946" w:type="dxa"/>
          </w:tcPr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Выбор и дизайн изделия для оформления интерьера:</w:t>
            </w:r>
          </w:p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-подбор и анализ аналогов из литературы</w:t>
            </w:r>
          </w:p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-эскизное решение изделия для интерьера</w:t>
            </w:r>
          </w:p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C43E2B">
              <w:rPr>
                <w:rFonts w:eastAsia="Calibri"/>
                <w:sz w:val="24"/>
                <w:szCs w:val="24"/>
              </w:rPr>
              <w:t>цветофактурного</w:t>
            </w:r>
            <w:proofErr w:type="spellEnd"/>
            <w:r w:rsidRPr="00C43E2B">
              <w:rPr>
                <w:rFonts w:eastAsia="Calibri"/>
                <w:sz w:val="24"/>
                <w:szCs w:val="24"/>
              </w:rPr>
              <w:t xml:space="preserve"> решения изделия</w:t>
            </w:r>
          </w:p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-выполнение чертежа конструктивных элементов изделия</w:t>
            </w:r>
          </w:p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-выполнение изделия из различных материалов (природные, бытовые материалы)</w:t>
            </w:r>
          </w:p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 выполнение сборки изделия</w:t>
            </w:r>
          </w:p>
          <w:p w:rsidR="00A16E4B" w:rsidRPr="00C43E2B" w:rsidRDefault="00A16E4B" w:rsidP="00A16E4B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-декоративная отделка изделия. (36ч.)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Овладение навыками выполнения технических чертежей проекта </w:t>
            </w:r>
            <w:r w:rsidRPr="00C43E2B">
              <w:rPr>
                <w:rFonts w:eastAsia="Calibri"/>
                <w:sz w:val="24"/>
                <w:szCs w:val="24"/>
              </w:rPr>
              <w:lastRenderedPageBreak/>
              <w:t>для разработки его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конструкции  с учетом особенностей технологии - разработка технического  задания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Разработка конструкторской документации;</w:t>
            </w:r>
          </w:p>
          <w:p w:rsidR="009A54BF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Выполнение сборочного чертежа и  разверток помещения для проектирования. 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Овладение навыками выполнения эскизного проекта,</w:t>
            </w:r>
            <w:r w:rsidR="00EE533C" w:rsidRPr="00C43E2B">
              <w:rPr>
                <w:rFonts w:eastAsia="Calibri"/>
                <w:sz w:val="24"/>
                <w:szCs w:val="24"/>
              </w:rPr>
              <w:t xml:space="preserve"> </w:t>
            </w:r>
            <w:r w:rsidRPr="00C43E2B">
              <w:rPr>
                <w:rFonts w:eastAsia="Calibri"/>
                <w:sz w:val="24"/>
                <w:szCs w:val="24"/>
              </w:rPr>
              <w:t>выполнять эскизы в соответствии с тематикой проекта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-обмерный чертеж помещения и фотосъемка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-разработка концепции </w:t>
            </w:r>
            <w:proofErr w:type="spellStart"/>
            <w:proofErr w:type="gramStart"/>
            <w:r w:rsidRPr="00C43E2B">
              <w:rPr>
                <w:rFonts w:eastAsia="Calibri"/>
                <w:sz w:val="24"/>
                <w:szCs w:val="24"/>
              </w:rPr>
              <w:t>дизайн-продукта</w:t>
            </w:r>
            <w:proofErr w:type="spellEnd"/>
            <w:proofErr w:type="gramEnd"/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-разработка </w:t>
            </w:r>
            <w:proofErr w:type="spellStart"/>
            <w:proofErr w:type="gramStart"/>
            <w:r w:rsidRPr="00C43E2B">
              <w:rPr>
                <w:rFonts w:eastAsia="Calibri"/>
                <w:sz w:val="24"/>
                <w:szCs w:val="24"/>
              </w:rPr>
              <w:t>дизайн-идеи</w:t>
            </w:r>
            <w:proofErr w:type="spellEnd"/>
            <w:proofErr w:type="gramEnd"/>
            <w:r w:rsidRPr="00C43E2B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Выполнение серии эскизов дизайн – идеи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-выполнение плана и развёртки стен интерьера с указанием точных размеров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 разработка плана установки электрических устройств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 разработка плана раскладки напольных покрытий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 разработка плана потолков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-стилистический коллаж: примерный вид мебели, подбор отделочных материалов и аксессуаров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-трехмерная визуализация интерьера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- создание цветового единства в композиции по законам </w:t>
            </w:r>
            <w:proofErr w:type="spellStart"/>
            <w:r w:rsidRPr="00C43E2B">
              <w:rPr>
                <w:rFonts w:eastAsia="Calibri"/>
                <w:sz w:val="24"/>
                <w:szCs w:val="24"/>
              </w:rPr>
              <w:t>колористики</w:t>
            </w:r>
            <w:proofErr w:type="spellEnd"/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Рабочая документация: смета, сводные ведомости отделочных материалов, мебели и осветительных приборов, входящих в проект, где включены - название, точное количество, артикул и адрес возможного места приобретения подходящих для данного интерьера настенных, напольных и потолочных покрытий, мебели и светильников.(72ч.)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Овладение навыками разработки технологической карты выполнения авторского</w:t>
            </w:r>
            <w:r w:rsidR="00A16E4B" w:rsidRPr="00C43E2B">
              <w:rPr>
                <w:rFonts w:eastAsia="Calibri"/>
                <w:sz w:val="24"/>
                <w:szCs w:val="24"/>
              </w:rPr>
              <w:t xml:space="preserve"> п</w:t>
            </w:r>
            <w:r w:rsidRPr="00C43E2B">
              <w:rPr>
                <w:rFonts w:eastAsia="Calibri"/>
                <w:sz w:val="24"/>
                <w:szCs w:val="24"/>
              </w:rPr>
              <w:t xml:space="preserve">роекта в материале </w:t>
            </w:r>
            <w:proofErr w:type="gramStart"/>
            <w:r w:rsidRPr="00C43E2B">
              <w:rPr>
                <w:rFonts w:eastAsia="Calibri"/>
                <w:sz w:val="24"/>
                <w:szCs w:val="24"/>
              </w:rPr>
              <w:t>–в</w:t>
            </w:r>
            <w:proofErr w:type="gramEnd"/>
            <w:r w:rsidRPr="00C43E2B">
              <w:rPr>
                <w:rFonts w:eastAsia="Calibri"/>
                <w:sz w:val="24"/>
                <w:szCs w:val="24"/>
              </w:rPr>
              <w:t>ыполнение описания области применения сувенирной продукции;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 разработка общих положений; 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 разработка организации и технологии выполнения работ;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исследование требований к качеству выполнения работ, исследование потребности </w:t>
            </w:r>
            <w:proofErr w:type="gramStart"/>
            <w:r w:rsidRPr="00C43E2B">
              <w:rPr>
                <w:rFonts w:eastAsia="Calibri"/>
                <w:sz w:val="24"/>
                <w:szCs w:val="24"/>
              </w:rPr>
              <w:t>в</w:t>
            </w:r>
            <w:proofErr w:type="gramEnd"/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 xml:space="preserve">материально-технических </w:t>
            </w:r>
            <w:proofErr w:type="gramStart"/>
            <w:r w:rsidRPr="00C43E2B">
              <w:rPr>
                <w:rFonts w:eastAsia="Calibri"/>
                <w:sz w:val="24"/>
                <w:szCs w:val="24"/>
              </w:rPr>
              <w:t>ресурсах</w:t>
            </w:r>
            <w:proofErr w:type="gramEnd"/>
            <w:r w:rsidRPr="00C43E2B">
              <w:rPr>
                <w:rFonts w:eastAsia="Calibri"/>
                <w:sz w:val="24"/>
                <w:szCs w:val="24"/>
              </w:rPr>
              <w:t>;</w:t>
            </w:r>
          </w:p>
          <w:p w:rsidR="004D475E" w:rsidRPr="00C43E2B" w:rsidRDefault="004D475E" w:rsidP="004D475E">
            <w:pPr>
              <w:pStyle w:val="af6"/>
              <w:rPr>
                <w:rFonts w:eastAsia="Calibri"/>
                <w:sz w:val="24"/>
                <w:szCs w:val="24"/>
              </w:rPr>
            </w:pPr>
            <w:r w:rsidRPr="00C43E2B">
              <w:rPr>
                <w:rFonts w:eastAsia="Calibri"/>
                <w:sz w:val="24"/>
                <w:szCs w:val="24"/>
              </w:rPr>
              <w:t>соблюдение техники безопасности и охраны труда при создании упаковки. (36ч.)</w:t>
            </w:r>
          </w:p>
          <w:p w:rsidR="004D475E" w:rsidRPr="004D475E" w:rsidRDefault="004D475E" w:rsidP="004D475E">
            <w:pPr>
              <w:pStyle w:val="af6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9A54BF" w:rsidRPr="004D475E" w:rsidRDefault="009A54BF" w:rsidP="00DB4322">
            <w:pPr>
              <w:spacing w:before="0" w:after="0"/>
              <w:jc w:val="left"/>
              <w:rPr>
                <w:rFonts w:cs="Times New Roman"/>
                <w:sz w:val="22"/>
              </w:rPr>
            </w:pPr>
            <w:r w:rsidRPr="004D475E">
              <w:rPr>
                <w:rFonts w:cs="Times New Roman"/>
                <w:sz w:val="22"/>
              </w:rPr>
              <w:lastRenderedPageBreak/>
              <w:t xml:space="preserve">Текущий контроль в процессе практики. </w:t>
            </w:r>
          </w:p>
        </w:tc>
      </w:tr>
    </w:tbl>
    <w:p w:rsidR="004A35B9" w:rsidRPr="004A35B9" w:rsidRDefault="004A35B9" w:rsidP="004A35B9">
      <w:pPr>
        <w:spacing w:before="0" w:after="0"/>
        <w:jc w:val="center"/>
        <w:rPr>
          <w:rFonts w:cs="Times New Roman"/>
          <w:b/>
          <w:szCs w:val="28"/>
        </w:rPr>
      </w:pPr>
    </w:p>
    <w:p w:rsidR="004A35B9" w:rsidRDefault="004A35B9" w:rsidP="004A35B9">
      <w:pPr>
        <w:spacing w:before="0" w:after="0"/>
        <w:jc w:val="center"/>
        <w:rPr>
          <w:rFonts w:cs="Times New Roman"/>
          <w:b/>
          <w:szCs w:val="28"/>
        </w:rPr>
      </w:pPr>
      <w:r w:rsidRPr="004A35B9">
        <w:rPr>
          <w:rFonts w:cs="Times New Roman"/>
          <w:b/>
          <w:szCs w:val="28"/>
        </w:rPr>
        <w:t xml:space="preserve">Отрасль: дизайн </w:t>
      </w:r>
      <w:r>
        <w:rPr>
          <w:rFonts w:cs="Times New Roman"/>
          <w:b/>
          <w:szCs w:val="28"/>
        </w:rPr>
        <w:t>одежды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6946"/>
        <w:gridCol w:w="2409"/>
      </w:tblGrid>
      <w:tr w:rsidR="004A35B9" w:rsidRPr="00027968" w:rsidTr="00073B83">
        <w:trPr>
          <w:trHeight w:val="1137"/>
        </w:trPr>
        <w:tc>
          <w:tcPr>
            <w:tcW w:w="959" w:type="dxa"/>
          </w:tcPr>
          <w:p w:rsidR="004A35B9" w:rsidRPr="00027968" w:rsidRDefault="004A35B9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6946" w:type="dxa"/>
          </w:tcPr>
          <w:p w:rsidR="004A35B9" w:rsidRPr="00027968" w:rsidRDefault="004A35B9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4A35B9" w:rsidRPr="00027968" w:rsidRDefault="004A35B9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A35B9" w:rsidRPr="00027968" w:rsidRDefault="004A35B9" w:rsidP="004A35B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EE533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027968">
              <w:rPr>
                <w:rFonts w:cs="Times New Roman"/>
                <w:b/>
                <w:sz w:val="24"/>
                <w:szCs w:val="24"/>
              </w:rPr>
              <w:t>ПК</w:t>
            </w:r>
          </w:p>
        </w:tc>
      </w:tr>
      <w:tr w:rsidR="004A35B9" w:rsidRPr="00027968" w:rsidTr="00073B83">
        <w:trPr>
          <w:trHeight w:val="70"/>
        </w:trPr>
        <w:tc>
          <w:tcPr>
            <w:tcW w:w="959" w:type="dxa"/>
          </w:tcPr>
          <w:p w:rsidR="007167DB" w:rsidRPr="007167DB" w:rsidRDefault="007167DB" w:rsidP="007167DB">
            <w:pPr>
              <w:pStyle w:val="af6"/>
              <w:rPr>
                <w:sz w:val="22"/>
                <w:szCs w:val="22"/>
              </w:rPr>
            </w:pPr>
            <w:r w:rsidRPr="007167DB">
              <w:rPr>
                <w:sz w:val="22"/>
                <w:szCs w:val="22"/>
              </w:rPr>
              <w:t>ОК 1-</w:t>
            </w:r>
          </w:p>
          <w:p w:rsidR="007167DB" w:rsidRPr="007167DB" w:rsidRDefault="007167DB" w:rsidP="007167DB">
            <w:pPr>
              <w:pStyle w:val="af6"/>
              <w:rPr>
                <w:sz w:val="22"/>
                <w:szCs w:val="22"/>
              </w:rPr>
            </w:pPr>
            <w:r w:rsidRPr="007167DB">
              <w:rPr>
                <w:sz w:val="22"/>
                <w:szCs w:val="22"/>
              </w:rPr>
              <w:t>ОК 9</w:t>
            </w:r>
          </w:p>
          <w:p w:rsidR="007167DB" w:rsidRPr="007167DB" w:rsidRDefault="007167DB" w:rsidP="007167DB">
            <w:pPr>
              <w:pStyle w:val="af6"/>
              <w:rPr>
                <w:sz w:val="22"/>
                <w:szCs w:val="22"/>
              </w:rPr>
            </w:pPr>
            <w:r w:rsidRPr="007167DB">
              <w:rPr>
                <w:sz w:val="22"/>
                <w:szCs w:val="22"/>
              </w:rPr>
              <w:t>ПК 2.1-</w:t>
            </w:r>
          </w:p>
          <w:p w:rsidR="004A35B9" w:rsidRPr="007167DB" w:rsidRDefault="007167DB" w:rsidP="007167DB">
            <w:pPr>
              <w:pStyle w:val="af6"/>
              <w:rPr>
                <w:sz w:val="22"/>
                <w:szCs w:val="22"/>
              </w:rPr>
            </w:pPr>
            <w:r w:rsidRPr="007167DB">
              <w:rPr>
                <w:sz w:val="22"/>
                <w:szCs w:val="22"/>
              </w:rPr>
              <w:t>ПК 2.4</w:t>
            </w:r>
          </w:p>
        </w:tc>
        <w:tc>
          <w:tcPr>
            <w:tcW w:w="6946" w:type="dxa"/>
          </w:tcPr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Ознакомление с этапами производства на предприятиях легкой промышленности и индивидуального пошива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Ознакомление с оборудованием и оснащением на предприятиях легкой промышленности и индивидуального пошива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 xml:space="preserve">Выполнение ручных и машинных работ по заданиям (в ателье </w:t>
            </w:r>
            <w:r w:rsidRPr="00A16E4B">
              <w:rPr>
                <w:rFonts w:eastAsia="Calibri"/>
                <w:sz w:val="24"/>
                <w:szCs w:val="24"/>
              </w:rPr>
              <w:lastRenderedPageBreak/>
              <w:t>ГАПОУ МО «Губернский колледж») (36ч.)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Разработка комплекта (ансамбля)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Подготовка материалов к раскрою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Раскладка лекал деталей изделий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proofErr w:type="spellStart"/>
            <w:r w:rsidRPr="00A16E4B">
              <w:rPr>
                <w:rFonts w:eastAsia="Calibri"/>
                <w:sz w:val="24"/>
                <w:szCs w:val="24"/>
              </w:rPr>
              <w:t>Обмеловка</w:t>
            </w:r>
            <w:proofErr w:type="spellEnd"/>
            <w:r w:rsidRPr="00A16E4B">
              <w:rPr>
                <w:rFonts w:eastAsia="Calibri"/>
                <w:sz w:val="24"/>
                <w:szCs w:val="24"/>
              </w:rPr>
              <w:t xml:space="preserve"> лекал деталей изделий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Раскрой изделий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Подготовка к первой примерке, проведение примерки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Внесение изменений, уточнений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 xml:space="preserve">Изготовление изделия на швейном оборудовании 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Проведение второй примерки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Окончательная обработка изделий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bCs/>
                <w:sz w:val="24"/>
                <w:szCs w:val="24"/>
              </w:rPr>
              <w:t>Проведение ВТО, окончательная отделка изделий</w:t>
            </w:r>
            <w:r w:rsidRPr="00A16E4B">
              <w:rPr>
                <w:rFonts w:eastAsia="Calibri"/>
                <w:sz w:val="24"/>
                <w:szCs w:val="24"/>
              </w:rPr>
              <w:t xml:space="preserve"> (72ч.)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proofErr w:type="gramStart"/>
            <w:r w:rsidRPr="00A16E4B">
              <w:rPr>
                <w:rFonts w:eastAsia="Calibri"/>
                <w:sz w:val="24"/>
                <w:szCs w:val="24"/>
              </w:rPr>
              <w:t>Разработка макетов сложных покроев с рукавами - реглан, цельнокроеный, рубашечный, комбинированный)</w:t>
            </w:r>
            <w:proofErr w:type="gramEnd"/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Разработка макета со сложной драпировкой (36ч.)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Разработка конструкторско-технологической документации (для комплекта)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Разработка БК и МК комплекта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Составление технологической последовательности обработки комплекта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Разработка технологических карт швейных изделий различного ассортимента</w:t>
            </w:r>
          </w:p>
          <w:p w:rsidR="004A35B9" w:rsidRPr="00A16E4B" w:rsidRDefault="004A35B9" w:rsidP="004A35B9">
            <w:pPr>
              <w:pStyle w:val="af6"/>
              <w:rPr>
                <w:rFonts w:eastAsia="Calibri"/>
                <w:sz w:val="24"/>
                <w:szCs w:val="24"/>
              </w:rPr>
            </w:pPr>
            <w:r w:rsidRPr="00A16E4B">
              <w:rPr>
                <w:rFonts w:eastAsia="Calibri"/>
                <w:sz w:val="24"/>
                <w:szCs w:val="24"/>
              </w:rPr>
              <w:t>Разработка организации и технологии выполнения работ</w:t>
            </w:r>
          </w:p>
          <w:p w:rsidR="004A35B9" w:rsidRPr="007167DB" w:rsidRDefault="004A35B9" w:rsidP="004A35B9">
            <w:pPr>
              <w:pStyle w:val="af6"/>
              <w:rPr>
                <w:rFonts w:eastAsia="Calibri"/>
                <w:sz w:val="22"/>
                <w:szCs w:val="22"/>
              </w:rPr>
            </w:pPr>
            <w:r w:rsidRPr="00A16E4B">
              <w:rPr>
                <w:rFonts w:eastAsia="Calibri"/>
                <w:sz w:val="24"/>
                <w:szCs w:val="24"/>
              </w:rPr>
              <w:t>Ознакомление с требованиями к качеству изготовления швейных изделий (36ч.)</w:t>
            </w:r>
          </w:p>
        </w:tc>
        <w:tc>
          <w:tcPr>
            <w:tcW w:w="2409" w:type="dxa"/>
          </w:tcPr>
          <w:p w:rsidR="004A35B9" w:rsidRPr="007167DB" w:rsidRDefault="004A35B9" w:rsidP="004A35B9">
            <w:pPr>
              <w:spacing w:before="0" w:after="0"/>
              <w:jc w:val="left"/>
              <w:rPr>
                <w:rFonts w:cs="Times New Roman"/>
                <w:sz w:val="22"/>
              </w:rPr>
            </w:pPr>
            <w:r w:rsidRPr="007167DB">
              <w:rPr>
                <w:rFonts w:cs="Times New Roman"/>
                <w:sz w:val="22"/>
              </w:rPr>
              <w:lastRenderedPageBreak/>
              <w:t xml:space="preserve">Текущий контроль в процессе практики. </w:t>
            </w:r>
          </w:p>
        </w:tc>
      </w:tr>
    </w:tbl>
    <w:p w:rsidR="00A16E4B" w:rsidRDefault="00A16E4B" w:rsidP="00926E36">
      <w:pPr>
        <w:tabs>
          <w:tab w:val="left" w:pos="0"/>
        </w:tabs>
        <w:ind w:left="993" w:hanging="993"/>
        <w:jc w:val="center"/>
        <w:rPr>
          <w:rFonts w:cs="Times New Roman"/>
          <w:b/>
          <w:szCs w:val="28"/>
        </w:rPr>
      </w:pPr>
    </w:p>
    <w:p w:rsidR="00926E36" w:rsidRDefault="00926E36" w:rsidP="00073B83">
      <w:pPr>
        <w:tabs>
          <w:tab w:val="left" w:pos="0"/>
        </w:tabs>
        <w:ind w:left="993" w:hanging="993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3.4. </w:t>
      </w:r>
      <w:r w:rsidRPr="00DC6F45">
        <w:rPr>
          <w:rFonts w:cs="Times New Roman"/>
          <w:b/>
          <w:szCs w:val="28"/>
        </w:rPr>
        <w:t>Содержание учебной практики по профессиональному модулю</w:t>
      </w:r>
    </w:p>
    <w:p w:rsidR="00926E36" w:rsidRPr="00DC6F45" w:rsidRDefault="00926E36" w:rsidP="00926E36">
      <w:pPr>
        <w:tabs>
          <w:tab w:val="left" w:pos="0"/>
        </w:tabs>
        <w:rPr>
          <w:rFonts w:cs="Times New Roman"/>
          <w:b/>
          <w:szCs w:val="28"/>
        </w:rPr>
      </w:pPr>
      <w:r w:rsidRPr="00DC6F45">
        <w:rPr>
          <w:rFonts w:cs="Times New Roman"/>
          <w:b/>
          <w:szCs w:val="28"/>
        </w:rPr>
        <w:t>ПМ.03</w:t>
      </w:r>
      <w:r w:rsidRPr="00A35B49">
        <w:rPr>
          <w:rFonts w:cs="Times New Roman"/>
          <w:szCs w:val="28"/>
        </w:rPr>
        <w:t xml:space="preserve"> </w:t>
      </w:r>
      <w:proofErr w:type="gramStart"/>
      <w:r w:rsidRPr="00A35B49">
        <w:rPr>
          <w:rFonts w:cs="Times New Roman"/>
          <w:b/>
          <w:szCs w:val="28"/>
        </w:rPr>
        <w:t>Контроль за</w:t>
      </w:r>
      <w:proofErr w:type="gramEnd"/>
      <w:r w:rsidRPr="00A35B49">
        <w:rPr>
          <w:rFonts w:cs="Times New Roman"/>
          <w:b/>
          <w:szCs w:val="28"/>
        </w:rPr>
        <w:t xml:space="preserve"> изготовлением изделий в производстве в части  соответствия их авторскому образцу</w:t>
      </w:r>
    </w:p>
    <w:p w:rsidR="00926E36" w:rsidRPr="00DE6824" w:rsidRDefault="00926E36" w:rsidP="00926E36">
      <w:pPr>
        <w:ind w:firstLine="708"/>
        <w:rPr>
          <w:rFonts w:cs="Times New Roman"/>
          <w:color w:val="000000" w:themeColor="text1"/>
          <w:szCs w:val="28"/>
        </w:rPr>
      </w:pPr>
      <w:r w:rsidRPr="00652827">
        <w:rPr>
          <w:rFonts w:cs="Times New Roman"/>
          <w:szCs w:val="28"/>
          <w:u w:val="single"/>
        </w:rPr>
        <w:t xml:space="preserve">Цели и </w:t>
      </w:r>
      <w:r w:rsidRPr="00DE6824">
        <w:rPr>
          <w:rFonts w:cs="Times New Roman"/>
          <w:color w:val="000000" w:themeColor="text1"/>
          <w:szCs w:val="28"/>
          <w:u w:val="single"/>
        </w:rPr>
        <w:t>задачи практики</w:t>
      </w:r>
      <w:r w:rsidRPr="00DE6824">
        <w:rPr>
          <w:rFonts w:cs="Times New Roman"/>
          <w:color w:val="000000" w:themeColor="text1"/>
          <w:szCs w:val="28"/>
        </w:rPr>
        <w:t>.</w:t>
      </w:r>
    </w:p>
    <w:p w:rsidR="00926E36" w:rsidRPr="00652827" w:rsidRDefault="00926E36" w:rsidP="00926E36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Pr="00652827">
        <w:rPr>
          <w:rFonts w:cs="Times New Roman"/>
          <w:szCs w:val="28"/>
        </w:rPr>
        <w:t>владени</w:t>
      </w:r>
      <w:r>
        <w:rPr>
          <w:rFonts w:cs="Times New Roman"/>
          <w:szCs w:val="28"/>
        </w:rPr>
        <w:t>е</w:t>
      </w:r>
      <w:r w:rsidRPr="00652827">
        <w:rPr>
          <w:rFonts w:cs="Times New Roman"/>
          <w:szCs w:val="28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926E36" w:rsidRPr="00652827" w:rsidRDefault="00926E36" w:rsidP="00926E36">
      <w:pPr>
        <w:spacing w:before="0"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3.1. </w:t>
      </w:r>
      <w:r w:rsidRPr="002804C6">
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</w:t>
      </w:r>
      <w:r>
        <w:t>;</w:t>
      </w:r>
    </w:p>
    <w:p w:rsidR="00926E36" w:rsidRPr="00652827" w:rsidRDefault="00926E36" w:rsidP="00926E36">
      <w:pPr>
        <w:spacing w:before="0"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ПК 3.2. </w:t>
      </w:r>
      <w:r w:rsidRPr="002804C6">
        <w:t>Осуществлять авторский надзор за реализацией художественно-конструкторских решений при изготовлении и доводке опытных образцов промышленной продукции, воплощением предметно-пространственных комплексов</w:t>
      </w:r>
      <w:r w:rsidRPr="00652827">
        <w:rPr>
          <w:rFonts w:cs="Times New Roman"/>
          <w:szCs w:val="28"/>
        </w:rPr>
        <w:t>;</w:t>
      </w:r>
    </w:p>
    <w:p w:rsidR="00926E36" w:rsidRPr="00290974" w:rsidRDefault="00926E36" w:rsidP="00926E36">
      <w:pPr>
        <w:spacing w:before="0" w:after="0"/>
        <w:jc w:val="left"/>
        <w:rPr>
          <w:b/>
        </w:rPr>
      </w:pPr>
      <w:r w:rsidRPr="00CF2D82">
        <w:rPr>
          <w:rFonts w:cs="Times New Roman"/>
          <w:b/>
          <w:szCs w:val="28"/>
        </w:rPr>
        <w:t>Название</w:t>
      </w:r>
      <w:r>
        <w:rPr>
          <w:rFonts w:cs="Times New Roman"/>
          <w:b/>
          <w:szCs w:val="28"/>
        </w:rPr>
        <w:t xml:space="preserve"> практики</w:t>
      </w:r>
      <w:r w:rsidRPr="00CF2D82">
        <w:rPr>
          <w:rFonts w:cs="Times New Roman"/>
          <w:b/>
          <w:szCs w:val="28"/>
        </w:rPr>
        <w:t>:</w:t>
      </w:r>
      <w:r w:rsidRPr="00E06E3C">
        <w:rPr>
          <w:rFonts w:cs="Times New Roman"/>
          <w:b/>
          <w:szCs w:val="28"/>
        </w:rPr>
        <w:t xml:space="preserve"> </w:t>
      </w:r>
      <w:proofErr w:type="gramStart"/>
      <w:r w:rsidRPr="00242BF0">
        <w:rPr>
          <w:rFonts w:cs="Times New Roman"/>
          <w:b/>
          <w:szCs w:val="28"/>
        </w:rPr>
        <w:t>Контроль за</w:t>
      </w:r>
      <w:proofErr w:type="gramEnd"/>
      <w:r w:rsidRPr="00242BF0">
        <w:rPr>
          <w:rFonts w:cs="Times New Roman"/>
          <w:b/>
          <w:szCs w:val="28"/>
        </w:rPr>
        <w:t xml:space="preserve"> изгот</w:t>
      </w:r>
      <w:r>
        <w:rPr>
          <w:rFonts w:cs="Times New Roman"/>
          <w:b/>
          <w:szCs w:val="28"/>
        </w:rPr>
        <w:t>овлением изделий в производстве</w:t>
      </w:r>
    </w:p>
    <w:p w:rsidR="00926E36" w:rsidRPr="00CF2D82" w:rsidRDefault="00926E36" w:rsidP="00926E36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>
        <w:rPr>
          <w:rFonts w:cs="Times New Roman"/>
          <w:szCs w:val="28"/>
        </w:rPr>
        <w:t xml:space="preserve"> 36</w:t>
      </w:r>
      <w:r w:rsidRPr="00CF2D82">
        <w:rPr>
          <w:rFonts w:cs="Times New Roman"/>
          <w:szCs w:val="28"/>
        </w:rPr>
        <w:t xml:space="preserve"> часов</w:t>
      </w:r>
    </w:p>
    <w:p w:rsidR="00926E36" w:rsidRDefault="00926E36" w:rsidP="00926E36">
      <w:pPr>
        <w:pStyle w:val="22"/>
        <w:widowControl w:val="0"/>
        <w:spacing w:before="0" w:after="0"/>
        <w:ind w:left="0" w:firstLine="0"/>
        <w:contextualSpacing w:val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lastRenderedPageBreak/>
        <w:t>Форма проведения:</w:t>
      </w:r>
      <w:r>
        <w:rPr>
          <w:rFonts w:cs="Times New Roman"/>
          <w:szCs w:val="28"/>
        </w:rPr>
        <w:t xml:space="preserve"> </w:t>
      </w:r>
      <w:r w:rsidR="005A4D9F">
        <w:rPr>
          <w:rFonts w:cs="Times New Roman"/>
          <w:iCs/>
          <w:szCs w:val="28"/>
        </w:rPr>
        <w:t>к</w:t>
      </w:r>
      <w:r w:rsidR="005A4D9F" w:rsidRPr="005A4D9F">
        <w:rPr>
          <w:rFonts w:cs="Times New Roman"/>
          <w:iCs/>
          <w:szCs w:val="28"/>
        </w:rPr>
        <w:t>онцентрированно</w:t>
      </w:r>
    </w:p>
    <w:p w:rsidR="00926E36" w:rsidRDefault="00926E36" w:rsidP="00926E36">
      <w:pPr>
        <w:spacing w:before="0" w:after="0"/>
        <w:jc w:val="left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t>Отчетная документация:</w:t>
      </w:r>
    </w:p>
    <w:p w:rsidR="00A16E4B" w:rsidRDefault="00A16E4B" w:rsidP="00A16E4B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 w:rsidRPr="000005C4">
        <w:rPr>
          <w:rFonts w:cs="Times New Roman"/>
          <w:szCs w:val="28"/>
        </w:rPr>
        <w:t>отчет по практике</w:t>
      </w:r>
    </w:p>
    <w:p w:rsidR="00A16E4B" w:rsidRDefault="00A16E4B" w:rsidP="00A16E4B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дневник</w:t>
      </w:r>
      <w:r w:rsidRPr="000005C4">
        <w:rPr>
          <w:rFonts w:cs="Times New Roman"/>
          <w:szCs w:val="28"/>
        </w:rPr>
        <w:t xml:space="preserve"> по практике</w:t>
      </w:r>
    </w:p>
    <w:p w:rsidR="00A16E4B" w:rsidRDefault="00A16E4B" w:rsidP="00A16E4B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аттестационный лист</w:t>
      </w:r>
    </w:p>
    <w:p w:rsidR="00A16E4B" w:rsidRPr="004A35B9" w:rsidRDefault="00A16E4B" w:rsidP="00A16E4B">
      <w:pPr>
        <w:spacing w:before="0" w:after="0"/>
        <w:rPr>
          <w:rFonts w:cs="Times New Roman"/>
          <w:color w:val="FF0000"/>
          <w:szCs w:val="28"/>
        </w:rPr>
      </w:pPr>
      <w:r>
        <w:rPr>
          <w:rFonts w:cs="Times New Roman"/>
          <w:color w:val="FF0000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производственная характеристика</w:t>
      </w:r>
    </w:p>
    <w:p w:rsidR="00926E36" w:rsidRDefault="00926E36" w:rsidP="00926E36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>
        <w:rPr>
          <w:rFonts w:cs="Times New Roman"/>
          <w:szCs w:val="28"/>
        </w:rPr>
        <w:t xml:space="preserve"> дифференцированный зачет</w:t>
      </w:r>
    </w:p>
    <w:p w:rsidR="00926E36" w:rsidRPr="00451A2B" w:rsidRDefault="00926E36" w:rsidP="00993742">
      <w:pPr>
        <w:spacing w:before="0" w:after="0"/>
        <w:rPr>
          <w:rFonts w:cs="Times New Roman"/>
          <w:b/>
          <w:szCs w:val="28"/>
        </w:rPr>
      </w:pPr>
    </w:p>
    <w:tbl>
      <w:tblPr>
        <w:tblpPr w:leftFromText="180" w:rightFromText="180" w:vertAnchor="text" w:horzAnchor="margin" w:tblpY="39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"/>
        <w:gridCol w:w="7194"/>
        <w:gridCol w:w="2127"/>
      </w:tblGrid>
      <w:tr w:rsidR="00926E36" w:rsidRPr="00652827" w:rsidTr="00073B83">
        <w:trPr>
          <w:trHeight w:val="1407"/>
        </w:trPr>
        <w:tc>
          <w:tcPr>
            <w:tcW w:w="852" w:type="dxa"/>
          </w:tcPr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7194" w:type="dxa"/>
          </w:tcPr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2E4337">
              <w:rPr>
                <w:rFonts w:cs="Times New Roman"/>
                <w:b/>
                <w:sz w:val="24"/>
                <w:szCs w:val="24"/>
              </w:rPr>
              <w:t xml:space="preserve">ПК </w:t>
            </w:r>
          </w:p>
        </w:tc>
      </w:tr>
      <w:tr w:rsidR="00926E36" w:rsidRPr="00652827" w:rsidTr="00073B83">
        <w:trPr>
          <w:trHeight w:val="2675"/>
        </w:trPr>
        <w:tc>
          <w:tcPr>
            <w:tcW w:w="852" w:type="dxa"/>
            <w:tcBorders>
              <w:bottom w:val="single" w:sz="4" w:space="0" w:color="000000"/>
            </w:tcBorders>
          </w:tcPr>
          <w:p w:rsidR="00926E36" w:rsidRPr="00563BC9" w:rsidRDefault="00926E36" w:rsidP="003471CD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ОК 1-</w:t>
            </w:r>
          </w:p>
          <w:p w:rsidR="00926E36" w:rsidRPr="00563BC9" w:rsidRDefault="00926E36" w:rsidP="003471CD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ОК 9</w:t>
            </w:r>
          </w:p>
          <w:p w:rsidR="00926E36" w:rsidRPr="00563BC9" w:rsidRDefault="00926E36" w:rsidP="003471CD">
            <w:pPr>
              <w:pStyle w:val="af6"/>
              <w:rPr>
                <w:sz w:val="22"/>
                <w:szCs w:val="22"/>
              </w:rPr>
            </w:pPr>
            <w:r w:rsidRPr="00477FDB">
              <w:rPr>
                <w:sz w:val="22"/>
              </w:rPr>
              <w:t>ПК 3.1</w:t>
            </w:r>
          </w:p>
          <w:p w:rsidR="00926E36" w:rsidRPr="00477FDB" w:rsidRDefault="00926E36" w:rsidP="003471CD">
            <w:pPr>
              <w:spacing w:before="0" w:after="0"/>
              <w:jc w:val="left"/>
              <w:rPr>
                <w:rFonts w:cs="Times New Roman"/>
                <w:sz w:val="22"/>
              </w:rPr>
            </w:pPr>
            <w:r w:rsidRPr="00477FDB">
              <w:rPr>
                <w:rFonts w:cs="Times New Roman"/>
                <w:sz w:val="22"/>
              </w:rPr>
              <w:t>ПК 3.2</w:t>
            </w:r>
          </w:p>
          <w:p w:rsidR="00926E36" w:rsidRDefault="00926E36" w:rsidP="003471C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rFonts w:cs="Times New Roman"/>
                <w:sz w:val="22"/>
              </w:rPr>
            </w:pPr>
          </w:p>
          <w:p w:rsidR="00926E36" w:rsidRDefault="00926E36" w:rsidP="003471C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rFonts w:cs="Times New Roman"/>
                <w:sz w:val="22"/>
              </w:rPr>
            </w:pPr>
          </w:p>
          <w:p w:rsidR="00926E36" w:rsidRPr="00477FDB" w:rsidRDefault="00926E36" w:rsidP="003471C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194" w:type="dxa"/>
            <w:tcBorders>
              <w:bottom w:val="single" w:sz="4" w:space="0" w:color="000000"/>
            </w:tcBorders>
          </w:tcPr>
          <w:p w:rsidR="00926E36" w:rsidRPr="00477FDB" w:rsidRDefault="00307DAF" w:rsidP="003471CD">
            <w:pPr>
              <w:pStyle w:val="af6"/>
              <w:rPr>
                <w:rFonts w:eastAsia="Calibri"/>
                <w:bCs/>
                <w:sz w:val="22"/>
                <w:szCs w:val="22"/>
              </w:rPr>
            </w:pPr>
            <w:r w:rsidRPr="0005725D">
              <w:rPr>
                <w:sz w:val="24"/>
                <w:szCs w:val="24"/>
              </w:rPr>
              <w:t>Инс</w:t>
            </w:r>
            <w:r>
              <w:rPr>
                <w:sz w:val="24"/>
                <w:szCs w:val="24"/>
              </w:rPr>
              <w:t>труктаж по технике безопасности</w:t>
            </w:r>
            <w:r w:rsidRPr="0005725D">
              <w:rPr>
                <w:sz w:val="24"/>
                <w:szCs w:val="24"/>
              </w:rPr>
              <w:t>. Ознакомление с документацией предприятия.</w:t>
            </w:r>
            <w:r>
              <w:rPr>
                <w:sz w:val="24"/>
                <w:szCs w:val="24"/>
              </w:rPr>
              <w:t xml:space="preserve"> </w:t>
            </w:r>
            <w:r w:rsidRPr="0005725D">
              <w:rPr>
                <w:sz w:val="24"/>
                <w:szCs w:val="24"/>
              </w:rPr>
              <w:t xml:space="preserve"> Изучение нормативных документов на средства измерения и испытательное оборудование</w:t>
            </w:r>
            <w:r>
              <w:rPr>
                <w:sz w:val="24"/>
                <w:szCs w:val="24"/>
              </w:rPr>
              <w:t xml:space="preserve">. </w:t>
            </w:r>
            <w:r w:rsidRPr="0005725D">
              <w:rPr>
                <w:sz w:val="24"/>
                <w:szCs w:val="24"/>
              </w:rPr>
              <w:t xml:space="preserve"> Изучение нормативных документов по применению методик выполнения измерений</w:t>
            </w:r>
            <w:r>
              <w:rPr>
                <w:sz w:val="24"/>
                <w:szCs w:val="24"/>
              </w:rPr>
              <w:t xml:space="preserve">. </w:t>
            </w:r>
            <w:r w:rsidRPr="0005725D">
              <w:rPr>
                <w:sz w:val="24"/>
                <w:szCs w:val="24"/>
              </w:rPr>
              <w:t xml:space="preserve"> Изучение нормативных и правовых документов по стандартизации</w:t>
            </w:r>
            <w:r>
              <w:rPr>
                <w:sz w:val="24"/>
                <w:szCs w:val="24"/>
              </w:rPr>
              <w:t xml:space="preserve">. </w:t>
            </w:r>
            <w:r w:rsidRPr="0005725D">
              <w:rPr>
                <w:sz w:val="24"/>
                <w:szCs w:val="24"/>
              </w:rPr>
              <w:t xml:space="preserve"> Изучение нормативных и правовых документов по сертификации</w:t>
            </w:r>
            <w:r>
              <w:rPr>
                <w:sz w:val="24"/>
                <w:szCs w:val="24"/>
              </w:rPr>
              <w:t xml:space="preserve">. </w:t>
            </w:r>
            <w:r w:rsidRPr="0005725D">
              <w:rPr>
                <w:sz w:val="24"/>
                <w:szCs w:val="24"/>
              </w:rPr>
              <w:t>Выполнение контроля продукции на соответствие требованиям нормативной документации. Осуществления авторского надзора за реализацией художественно-конструкторских решений на различных этапах жизненного цикла продукции. Оформление документов по итогам авторского надзора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926E36" w:rsidRPr="00477FDB" w:rsidRDefault="00926E36" w:rsidP="003471CD">
            <w:pPr>
              <w:spacing w:after="0"/>
              <w:rPr>
                <w:rFonts w:cs="Times New Roman"/>
                <w:sz w:val="22"/>
              </w:rPr>
            </w:pPr>
            <w:r w:rsidRPr="00477FDB">
              <w:rPr>
                <w:rFonts w:cs="Times New Roman"/>
                <w:sz w:val="22"/>
              </w:rPr>
              <w:t xml:space="preserve">Текущий контроль в процессе практики. </w:t>
            </w:r>
          </w:p>
        </w:tc>
      </w:tr>
    </w:tbl>
    <w:p w:rsidR="00926E36" w:rsidRPr="00451A2B" w:rsidRDefault="00926E36" w:rsidP="00926E36"/>
    <w:p w:rsidR="00926E36" w:rsidRDefault="00926E36" w:rsidP="00C43E2B">
      <w:p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3.5 Содержание производствен</w:t>
      </w:r>
      <w:r w:rsidRPr="002E4337">
        <w:rPr>
          <w:rFonts w:cs="Times New Roman"/>
          <w:b/>
          <w:szCs w:val="28"/>
        </w:rPr>
        <w:t>ной практики по профессиональному модулю</w:t>
      </w:r>
    </w:p>
    <w:p w:rsidR="00926E36" w:rsidRDefault="00926E36" w:rsidP="00926E36">
      <w:pPr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 xml:space="preserve">ПМ.04 </w:t>
      </w:r>
      <w:r w:rsidRPr="003E0A47">
        <w:rPr>
          <w:rFonts w:cs="Times New Roman"/>
          <w:b/>
          <w:szCs w:val="28"/>
        </w:rPr>
        <w:t>Организация работы коллектива исполнителей</w:t>
      </w:r>
    </w:p>
    <w:p w:rsidR="00926E36" w:rsidRPr="00652827" w:rsidRDefault="00926E36" w:rsidP="00926E36">
      <w:pPr>
        <w:rPr>
          <w:rFonts w:cs="Times New Roman"/>
          <w:szCs w:val="28"/>
        </w:rPr>
      </w:pPr>
      <w:r w:rsidRPr="00652827">
        <w:rPr>
          <w:rFonts w:cs="Times New Roman"/>
          <w:szCs w:val="28"/>
          <w:u w:val="single"/>
        </w:rPr>
        <w:t xml:space="preserve">Цели </w:t>
      </w:r>
      <w:r w:rsidRPr="000833BB">
        <w:rPr>
          <w:rFonts w:cs="Times New Roman"/>
          <w:color w:val="000000" w:themeColor="text1"/>
          <w:szCs w:val="28"/>
          <w:u w:val="single"/>
        </w:rPr>
        <w:t>и задачи практики</w:t>
      </w:r>
      <w:r w:rsidRPr="000833BB">
        <w:rPr>
          <w:rFonts w:cs="Times New Roman"/>
          <w:color w:val="000000" w:themeColor="text1"/>
          <w:szCs w:val="28"/>
        </w:rPr>
        <w:t>.</w:t>
      </w:r>
    </w:p>
    <w:p w:rsidR="00926E36" w:rsidRPr="002D5A82" w:rsidRDefault="00926E36" w:rsidP="00926E36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Pr="00652827">
        <w:rPr>
          <w:rFonts w:cs="Times New Roman"/>
          <w:szCs w:val="28"/>
        </w:rPr>
        <w:t>владени</w:t>
      </w:r>
      <w:r>
        <w:rPr>
          <w:rFonts w:cs="Times New Roman"/>
          <w:szCs w:val="28"/>
        </w:rPr>
        <w:t>е</w:t>
      </w:r>
      <w:r w:rsidRPr="00652827">
        <w:rPr>
          <w:rFonts w:cs="Times New Roman"/>
          <w:szCs w:val="28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926E36" w:rsidRPr="00652827" w:rsidRDefault="00926E36" w:rsidP="00926E36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4.1. </w:t>
      </w:r>
      <w:r w:rsidRPr="002804C6">
        <w:t xml:space="preserve">Составлять конкретные задания для реализации </w:t>
      </w:r>
      <w:proofErr w:type="spellStart"/>
      <w:proofErr w:type="gramStart"/>
      <w:r w:rsidRPr="002804C6">
        <w:t>дизайн-проекта</w:t>
      </w:r>
      <w:proofErr w:type="spellEnd"/>
      <w:proofErr w:type="gramEnd"/>
      <w:r w:rsidRPr="002804C6">
        <w:t xml:space="preserve"> на основе технологических карт</w:t>
      </w:r>
      <w:r w:rsidRPr="00652827">
        <w:rPr>
          <w:rFonts w:cs="Times New Roman"/>
          <w:bCs/>
          <w:szCs w:val="28"/>
        </w:rPr>
        <w:t>;</w:t>
      </w:r>
    </w:p>
    <w:p w:rsidR="00926E36" w:rsidRPr="00652827" w:rsidRDefault="00926E36" w:rsidP="00926E36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4.2. </w:t>
      </w:r>
      <w:r w:rsidRPr="002804C6">
        <w:t>Планировать собственную деятельность</w:t>
      </w:r>
      <w:r w:rsidRPr="00652827">
        <w:rPr>
          <w:rFonts w:cs="Times New Roman"/>
          <w:bCs/>
          <w:szCs w:val="28"/>
        </w:rPr>
        <w:t>;</w:t>
      </w:r>
    </w:p>
    <w:p w:rsidR="00926E36" w:rsidRDefault="00926E36" w:rsidP="00926E36">
      <w:pPr>
        <w:widowControl w:val="0"/>
        <w:spacing w:before="0" w:after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4.3. </w:t>
      </w:r>
      <w:r w:rsidRPr="002804C6">
        <w:t>Контролировать сроки и качество выполненных заданий</w:t>
      </w:r>
      <w:r w:rsidRPr="00652827">
        <w:rPr>
          <w:rFonts w:cs="Times New Roman"/>
          <w:bCs/>
          <w:szCs w:val="28"/>
        </w:rPr>
        <w:t>;</w:t>
      </w:r>
    </w:p>
    <w:p w:rsidR="00926E36" w:rsidRPr="0099116B" w:rsidRDefault="00926E36" w:rsidP="00926E36">
      <w:pPr>
        <w:rPr>
          <w:rFonts w:cs="Times New Roman"/>
          <w:b/>
          <w:szCs w:val="28"/>
        </w:rPr>
      </w:pPr>
      <w:r w:rsidRPr="00CF2D82">
        <w:rPr>
          <w:rFonts w:cs="Times New Roman"/>
          <w:b/>
          <w:szCs w:val="28"/>
        </w:rPr>
        <w:t>Название</w:t>
      </w:r>
      <w:r>
        <w:rPr>
          <w:rFonts w:cs="Times New Roman"/>
          <w:b/>
          <w:szCs w:val="28"/>
        </w:rPr>
        <w:t xml:space="preserve"> практики</w:t>
      </w:r>
      <w:r w:rsidRPr="00642932">
        <w:rPr>
          <w:rFonts w:cs="Times New Roman"/>
          <w:b/>
          <w:szCs w:val="28"/>
        </w:rPr>
        <w:t>:</w:t>
      </w:r>
      <w:r>
        <w:rPr>
          <w:rFonts w:cs="Times New Roman"/>
          <w:b/>
          <w:szCs w:val="28"/>
        </w:rPr>
        <w:t xml:space="preserve"> </w:t>
      </w:r>
      <w:r w:rsidRPr="00642932">
        <w:rPr>
          <w:rFonts w:cs="Times New Roman"/>
          <w:b/>
          <w:szCs w:val="28"/>
        </w:rPr>
        <w:t>Организация</w:t>
      </w:r>
      <w:r w:rsidR="00A16E4B">
        <w:rPr>
          <w:rFonts w:cs="Times New Roman"/>
          <w:b/>
          <w:szCs w:val="28"/>
        </w:rPr>
        <w:t xml:space="preserve"> работы коллектива исполнителей</w:t>
      </w:r>
    </w:p>
    <w:p w:rsidR="00926E36" w:rsidRDefault="00926E36" w:rsidP="00926E36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>
        <w:rPr>
          <w:rFonts w:cs="Times New Roman"/>
          <w:b/>
          <w:szCs w:val="28"/>
        </w:rPr>
        <w:t xml:space="preserve"> </w:t>
      </w:r>
      <w:r>
        <w:rPr>
          <w:rFonts w:cs="Times New Roman"/>
          <w:szCs w:val="28"/>
        </w:rPr>
        <w:t>36</w:t>
      </w:r>
      <w:r w:rsidRPr="0099116B">
        <w:rPr>
          <w:rFonts w:cs="Times New Roman"/>
          <w:szCs w:val="28"/>
        </w:rPr>
        <w:t xml:space="preserve"> часов</w:t>
      </w:r>
    </w:p>
    <w:p w:rsidR="00926E36" w:rsidRDefault="00926E36" w:rsidP="00926E36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>
        <w:rPr>
          <w:rFonts w:cs="Times New Roman"/>
          <w:b/>
          <w:szCs w:val="28"/>
        </w:rPr>
        <w:t xml:space="preserve"> </w:t>
      </w:r>
      <w:r w:rsidR="005A4D9F">
        <w:rPr>
          <w:rFonts w:cs="Times New Roman"/>
          <w:iCs/>
          <w:szCs w:val="28"/>
        </w:rPr>
        <w:t>к</w:t>
      </w:r>
      <w:r w:rsidR="005A4D9F" w:rsidRPr="005A4D9F">
        <w:rPr>
          <w:rFonts w:cs="Times New Roman"/>
          <w:iCs/>
          <w:szCs w:val="28"/>
        </w:rPr>
        <w:t>онцентрированно</w:t>
      </w:r>
    </w:p>
    <w:p w:rsidR="00926E36" w:rsidRDefault="00926E36" w:rsidP="00926E36">
      <w:pPr>
        <w:spacing w:before="0" w:after="0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lastRenderedPageBreak/>
        <w:t>Отчетная документация:</w:t>
      </w:r>
    </w:p>
    <w:p w:rsidR="00926E36" w:rsidRDefault="00926E36" w:rsidP="00926E36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 w:rsidRPr="000005C4">
        <w:rPr>
          <w:rFonts w:cs="Times New Roman"/>
          <w:szCs w:val="28"/>
        </w:rPr>
        <w:t>отчет по практике</w:t>
      </w:r>
    </w:p>
    <w:p w:rsidR="00926E36" w:rsidRDefault="00926E36" w:rsidP="00926E36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дневник</w:t>
      </w:r>
      <w:r w:rsidRPr="000005C4">
        <w:rPr>
          <w:rFonts w:cs="Times New Roman"/>
          <w:szCs w:val="28"/>
        </w:rPr>
        <w:t xml:space="preserve"> по практике</w:t>
      </w:r>
    </w:p>
    <w:p w:rsidR="00926E36" w:rsidRDefault="00926E36" w:rsidP="00926E36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аттестационный лист</w:t>
      </w:r>
    </w:p>
    <w:p w:rsidR="00926E36" w:rsidRPr="006620A4" w:rsidRDefault="00926E36" w:rsidP="00926E36">
      <w:pPr>
        <w:spacing w:before="0" w:after="0"/>
        <w:rPr>
          <w:rFonts w:cs="Times New Roman"/>
          <w:color w:val="FF0000"/>
          <w:szCs w:val="28"/>
        </w:rPr>
      </w:pPr>
      <w:r>
        <w:rPr>
          <w:rFonts w:cs="Times New Roman"/>
          <w:color w:val="FF0000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производственная характеристика</w:t>
      </w:r>
    </w:p>
    <w:p w:rsidR="00926E36" w:rsidRDefault="00926E36" w:rsidP="00926E36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>
        <w:rPr>
          <w:rFonts w:cs="Times New Roman"/>
          <w:szCs w:val="28"/>
        </w:rPr>
        <w:t xml:space="preserve"> дифференцированный зачет</w:t>
      </w:r>
    </w:p>
    <w:p w:rsidR="00926E36" w:rsidRPr="006620A4" w:rsidRDefault="00926E36" w:rsidP="00926E36">
      <w:pPr>
        <w:spacing w:before="0" w:after="0"/>
        <w:rPr>
          <w:rFonts w:cs="Times New Roman"/>
          <w:b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6804"/>
        <w:gridCol w:w="2551"/>
      </w:tblGrid>
      <w:tr w:rsidR="00926E36" w:rsidRPr="00652827" w:rsidTr="00073B83">
        <w:tc>
          <w:tcPr>
            <w:tcW w:w="959" w:type="dxa"/>
          </w:tcPr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6804" w:type="dxa"/>
          </w:tcPr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26E36" w:rsidRPr="002E4337" w:rsidRDefault="00926E36" w:rsidP="003471C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2E4337">
              <w:rPr>
                <w:rFonts w:cs="Times New Roman"/>
                <w:b/>
                <w:sz w:val="24"/>
                <w:szCs w:val="24"/>
              </w:rPr>
              <w:t xml:space="preserve">ПК </w:t>
            </w:r>
          </w:p>
        </w:tc>
      </w:tr>
      <w:tr w:rsidR="00926E36" w:rsidRPr="00652827" w:rsidTr="00073B83">
        <w:trPr>
          <w:trHeight w:val="2572"/>
        </w:trPr>
        <w:tc>
          <w:tcPr>
            <w:tcW w:w="959" w:type="dxa"/>
          </w:tcPr>
          <w:p w:rsidR="00926E36" w:rsidRPr="00563BC9" w:rsidRDefault="00926E36" w:rsidP="003471CD">
            <w:pPr>
              <w:pStyle w:val="af6"/>
              <w:rPr>
                <w:sz w:val="22"/>
                <w:szCs w:val="22"/>
              </w:rPr>
            </w:pPr>
            <w:r w:rsidRPr="00563BC9">
              <w:t xml:space="preserve">ОК </w:t>
            </w:r>
            <w:r w:rsidRPr="00563BC9">
              <w:rPr>
                <w:sz w:val="22"/>
                <w:szCs w:val="22"/>
              </w:rPr>
              <w:t>1-</w:t>
            </w:r>
          </w:p>
          <w:p w:rsidR="00926E36" w:rsidRPr="00563BC9" w:rsidRDefault="00926E36" w:rsidP="003471CD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ОК 9</w:t>
            </w:r>
          </w:p>
          <w:p w:rsidR="00926E36" w:rsidRPr="00563BC9" w:rsidRDefault="00926E36" w:rsidP="003471CD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ПК 4.1</w:t>
            </w:r>
          </w:p>
          <w:p w:rsidR="00926E36" w:rsidRPr="00563BC9" w:rsidRDefault="00926E36" w:rsidP="003471CD">
            <w:pPr>
              <w:pStyle w:val="af6"/>
              <w:rPr>
                <w:sz w:val="22"/>
                <w:szCs w:val="22"/>
              </w:rPr>
            </w:pPr>
            <w:r w:rsidRPr="00563BC9">
              <w:rPr>
                <w:sz w:val="22"/>
                <w:szCs w:val="22"/>
              </w:rPr>
              <w:t>ПК 4.2</w:t>
            </w:r>
          </w:p>
          <w:p w:rsidR="00926E36" w:rsidRPr="00791BCD" w:rsidRDefault="00926E36" w:rsidP="003471CD">
            <w:pPr>
              <w:pStyle w:val="af6"/>
            </w:pPr>
            <w:r w:rsidRPr="00563BC9">
              <w:rPr>
                <w:sz w:val="22"/>
                <w:szCs w:val="22"/>
              </w:rPr>
              <w:t>ПК 4.3</w:t>
            </w:r>
          </w:p>
        </w:tc>
        <w:tc>
          <w:tcPr>
            <w:tcW w:w="6804" w:type="dxa"/>
          </w:tcPr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Определить внешние и внутренние факторы</w:t>
            </w:r>
            <w:r w:rsidR="00A16E4B">
              <w:rPr>
                <w:sz w:val="24"/>
                <w:szCs w:val="24"/>
              </w:rPr>
              <w:t xml:space="preserve">, влияющие на </w:t>
            </w:r>
            <w:r w:rsidR="00C43E2B">
              <w:rPr>
                <w:sz w:val="24"/>
                <w:szCs w:val="24"/>
              </w:rPr>
              <w:t>предприятие</w:t>
            </w:r>
            <w:r w:rsidR="00A16E4B">
              <w:rPr>
                <w:sz w:val="24"/>
                <w:szCs w:val="24"/>
              </w:rPr>
              <w:t>,</w:t>
            </w:r>
            <w:r w:rsidRPr="00420821">
              <w:rPr>
                <w:sz w:val="24"/>
                <w:szCs w:val="24"/>
              </w:rPr>
              <w:t xml:space="preserve"> заполн</w:t>
            </w:r>
            <w:r w:rsidR="00A16E4B">
              <w:rPr>
                <w:sz w:val="24"/>
                <w:szCs w:val="24"/>
              </w:rPr>
              <w:t>ение отчетности.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 xml:space="preserve">Соотнести виды стратегического анализа по описаниям, определить наиболее </w:t>
            </w:r>
            <w:proofErr w:type="gramStart"/>
            <w:r w:rsidRPr="00420821">
              <w:rPr>
                <w:sz w:val="24"/>
                <w:szCs w:val="24"/>
              </w:rPr>
              <w:t>оптимальный</w:t>
            </w:r>
            <w:proofErr w:type="gramEnd"/>
            <w:r w:rsidRPr="00420821">
              <w:rPr>
                <w:sz w:val="24"/>
                <w:szCs w:val="24"/>
              </w:rPr>
              <w:t xml:space="preserve"> и обосновать.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На примере предприятия выявить конкурентов по признакам. Проанализировать конкурентов с вашей фирмой и дать обоснование.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Определить на основе ситуационной задачи типы характеров и подобрать типы управления для таких людей.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Соотнести типы трудных людей, заполнить схему.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Соотнести типы конфликтов по группам и заполнить таблицу. Выявить на основе ситуационной задачи типы конфликтов.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420821">
              <w:rPr>
                <w:sz w:val="24"/>
                <w:szCs w:val="24"/>
              </w:rPr>
              <w:t>трансактный</w:t>
            </w:r>
            <w:proofErr w:type="spellEnd"/>
            <w:r w:rsidRPr="00420821">
              <w:rPr>
                <w:sz w:val="24"/>
                <w:szCs w:val="24"/>
              </w:rPr>
              <w:t xml:space="preserve"> анализ конфликтов. 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Изучить виды организационных структур предприятия и соотнести по описаниям. По данным должностей составить организационную структуру.</w:t>
            </w:r>
          </w:p>
          <w:p w:rsidR="005A4D9F" w:rsidRPr="00420821" w:rsidRDefault="00A16E4B" w:rsidP="005A4D9F">
            <w:pPr>
              <w:pStyle w:val="af6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этапов</w:t>
            </w:r>
            <w:r w:rsidR="005A4D9F" w:rsidRPr="00420821">
              <w:rPr>
                <w:sz w:val="24"/>
                <w:szCs w:val="24"/>
              </w:rPr>
              <w:t xml:space="preserve"> подбора персонала. Изучить проблемную ситуацию и решить проблему по управлению персоналом.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Составить резюме. Составить краткое описание фирмы по заданным параметрам.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>Соотнести типы вопросов задаваемых на собеседовании. Составить план собеседования.</w:t>
            </w:r>
          </w:p>
          <w:p w:rsidR="005A4D9F" w:rsidRPr="00420821" w:rsidRDefault="005A4D9F" w:rsidP="005A4D9F">
            <w:pPr>
              <w:pStyle w:val="af6"/>
              <w:rPr>
                <w:i/>
                <w:sz w:val="24"/>
                <w:szCs w:val="24"/>
              </w:rPr>
            </w:pPr>
            <w:r w:rsidRPr="00420821">
              <w:rPr>
                <w:sz w:val="24"/>
                <w:szCs w:val="24"/>
              </w:rPr>
              <w:t xml:space="preserve">Составить список кандидатов. Составить список вопросов. </w:t>
            </w:r>
          </w:p>
          <w:p w:rsidR="00926E36" w:rsidRPr="00791BCD" w:rsidRDefault="005A4D9F" w:rsidP="005A4D9F">
            <w:pPr>
              <w:pStyle w:val="af6"/>
              <w:rPr>
                <w:sz w:val="22"/>
                <w:szCs w:val="22"/>
              </w:rPr>
            </w:pPr>
            <w:r w:rsidRPr="00420821">
              <w:rPr>
                <w:sz w:val="24"/>
                <w:szCs w:val="24"/>
              </w:rPr>
              <w:t>Провести собеседование и принять решение о кандидатах. Известить кандидатов о решении.</w:t>
            </w:r>
          </w:p>
        </w:tc>
        <w:tc>
          <w:tcPr>
            <w:tcW w:w="2551" w:type="dxa"/>
          </w:tcPr>
          <w:p w:rsidR="00926E36" w:rsidRPr="00791BCD" w:rsidRDefault="00926E36" w:rsidP="003471CD">
            <w:pPr>
              <w:spacing w:after="0"/>
              <w:jc w:val="left"/>
              <w:rPr>
                <w:rFonts w:cs="Times New Roman"/>
                <w:sz w:val="22"/>
              </w:rPr>
            </w:pPr>
            <w:r w:rsidRPr="00791BCD">
              <w:rPr>
                <w:rFonts w:cs="Times New Roman"/>
                <w:sz w:val="22"/>
              </w:rPr>
              <w:t xml:space="preserve">Текущий контроль в процессе практики. </w:t>
            </w:r>
          </w:p>
        </w:tc>
      </w:tr>
    </w:tbl>
    <w:p w:rsidR="00A16E4B" w:rsidRDefault="00A16E4B" w:rsidP="009F777E">
      <w:pPr>
        <w:widowControl w:val="0"/>
        <w:spacing w:before="0" w:after="0"/>
        <w:rPr>
          <w:rFonts w:cs="Times New Roman"/>
          <w:b/>
          <w:szCs w:val="28"/>
        </w:rPr>
      </w:pPr>
    </w:p>
    <w:p w:rsidR="002D5A82" w:rsidRPr="009F777E" w:rsidRDefault="00926E36" w:rsidP="009F777E">
      <w:pPr>
        <w:widowControl w:val="0"/>
        <w:spacing w:before="0" w:after="0"/>
        <w:rPr>
          <w:rFonts w:cs="Times New Roman"/>
          <w:bCs/>
          <w:szCs w:val="28"/>
        </w:rPr>
      </w:pPr>
      <w:r>
        <w:rPr>
          <w:rFonts w:cs="Times New Roman"/>
          <w:b/>
          <w:szCs w:val="28"/>
        </w:rPr>
        <w:t>3.6</w:t>
      </w:r>
      <w:r w:rsidR="002D5A82">
        <w:rPr>
          <w:rFonts w:cs="Times New Roman"/>
          <w:b/>
          <w:szCs w:val="28"/>
        </w:rPr>
        <w:t xml:space="preserve"> Содержание производствен</w:t>
      </w:r>
      <w:r w:rsidR="002D5A82" w:rsidRPr="002E4337">
        <w:rPr>
          <w:rFonts w:cs="Times New Roman"/>
          <w:b/>
          <w:szCs w:val="28"/>
        </w:rPr>
        <w:t>ной практики по профессиональному модулю</w:t>
      </w:r>
    </w:p>
    <w:p w:rsidR="00A35B49" w:rsidRDefault="009441F5" w:rsidP="007B40A3">
      <w:pPr>
        <w:jc w:val="left"/>
        <w:rPr>
          <w:rFonts w:cs="Times New Roman"/>
          <w:szCs w:val="28"/>
        </w:rPr>
      </w:pPr>
      <w:r w:rsidRPr="002E4337">
        <w:rPr>
          <w:rFonts w:cs="Times New Roman"/>
          <w:b/>
          <w:szCs w:val="28"/>
        </w:rPr>
        <w:t>ПМ.0</w:t>
      </w:r>
      <w:r w:rsidR="00A35B49">
        <w:rPr>
          <w:rFonts w:cs="Times New Roman"/>
          <w:b/>
          <w:szCs w:val="28"/>
        </w:rPr>
        <w:t>5</w:t>
      </w:r>
      <w:r w:rsidR="00A35B49" w:rsidRPr="00A35B49">
        <w:rPr>
          <w:rFonts w:cs="Times New Roman"/>
          <w:szCs w:val="28"/>
        </w:rPr>
        <w:t xml:space="preserve"> </w:t>
      </w:r>
      <w:r w:rsidR="00A35B49" w:rsidRPr="00A35B49">
        <w:rPr>
          <w:rFonts w:cs="Times New Roman"/>
          <w:b/>
          <w:szCs w:val="28"/>
        </w:rPr>
        <w:t xml:space="preserve">Выполнение работ по одной или нескольким профессиям рабочих, должностям служащих </w:t>
      </w:r>
    </w:p>
    <w:p w:rsidR="009441F5" w:rsidRPr="00652827" w:rsidRDefault="009441F5" w:rsidP="00A35B49">
      <w:pPr>
        <w:rPr>
          <w:rFonts w:cs="Times New Roman"/>
          <w:szCs w:val="28"/>
        </w:rPr>
      </w:pPr>
      <w:r w:rsidRPr="00652827">
        <w:rPr>
          <w:rFonts w:cs="Times New Roman"/>
          <w:szCs w:val="28"/>
          <w:u w:val="single"/>
        </w:rPr>
        <w:t xml:space="preserve">Цели </w:t>
      </w:r>
      <w:r w:rsidRPr="000833BB">
        <w:rPr>
          <w:rFonts w:cs="Times New Roman"/>
          <w:color w:val="000000" w:themeColor="text1"/>
          <w:szCs w:val="28"/>
          <w:u w:val="single"/>
        </w:rPr>
        <w:t>и задачи практики</w:t>
      </w:r>
      <w:r w:rsidRPr="000833BB">
        <w:rPr>
          <w:rFonts w:cs="Times New Roman"/>
          <w:color w:val="000000" w:themeColor="text1"/>
          <w:szCs w:val="28"/>
        </w:rPr>
        <w:t>.</w:t>
      </w:r>
    </w:p>
    <w:p w:rsidR="009F71B0" w:rsidRDefault="00316B38" w:rsidP="009F71B0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9441F5" w:rsidRPr="00652827">
        <w:rPr>
          <w:rFonts w:cs="Times New Roman"/>
          <w:szCs w:val="28"/>
        </w:rPr>
        <w:t>владени</w:t>
      </w:r>
      <w:r>
        <w:rPr>
          <w:rFonts w:cs="Times New Roman"/>
          <w:szCs w:val="28"/>
        </w:rPr>
        <w:t>е</w:t>
      </w:r>
      <w:r w:rsidR="009441F5" w:rsidRPr="00652827">
        <w:rPr>
          <w:rFonts w:cs="Times New Roman"/>
          <w:szCs w:val="28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4A25C8" w:rsidRDefault="004A25C8" w:rsidP="004A25C8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lastRenderedPageBreak/>
        <w:t>ПК 1.4. </w:t>
      </w:r>
      <w:r w:rsidRPr="00B50AAB">
        <w:t xml:space="preserve">Разрабатывать колористическое решение </w:t>
      </w:r>
      <w:proofErr w:type="spellStart"/>
      <w:proofErr w:type="gramStart"/>
      <w:r w:rsidRPr="00B50AAB">
        <w:t>дизайн-проекта</w:t>
      </w:r>
      <w:proofErr w:type="spellEnd"/>
      <w:proofErr w:type="gramEnd"/>
      <w:r w:rsidRPr="00652827">
        <w:rPr>
          <w:rFonts w:cs="Times New Roman"/>
          <w:bCs/>
          <w:szCs w:val="28"/>
        </w:rPr>
        <w:t>;</w:t>
      </w:r>
    </w:p>
    <w:p w:rsidR="004A25C8" w:rsidRDefault="004A25C8" w:rsidP="004A25C8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1.5. </w:t>
      </w:r>
      <w:r w:rsidRPr="00B50AAB">
        <w:t>Выполнять эскизы с использованием различных графических средств и приемов</w:t>
      </w:r>
      <w:r w:rsidRPr="00652827">
        <w:rPr>
          <w:rFonts w:cs="Times New Roman"/>
          <w:bCs/>
          <w:szCs w:val="28"/>
        </w:rPr>
        <w:t>;</w:t>
      </w:r>
    </w:p>
    <w:p w:rsidR="00EE533C" w:rsidRPr="004A25C8" w:rsidRDefault="004A25C8" w:rsidP="004A25C8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ПК 2.2. </w:t>
      </w:r>
      <w:r w:rsidRPr="00FE7808">
        <w:t>Выполнять эталонные образцы объекта дизайна или его отдельные элементы в макете, материале</w:t>
      </w:r>
      <w:r w:rsidRPr="00652827">
        <w:rPr>
          <w:rFonts w:cs="Times New Roman"/>
          <w:bCs/>
          <w:szCs w:val="28"/>
        </w:rPr>
        <w:t>;</w:t>
      </w:r>
    </w:p>
    <w:p w:rsidR="005A2490" w:rsidRPr="00290974" w:rsidRDefault="005A2490" w:rsidP="005A2490">
      <w:pPr>
        <w:spacing w:before="0" w:after="0"/>
        <w:rPr>
          <w:b/>
        </w:rPr>
      </w:pPr>
      <w:r w:rsidRPr="00CF2D82">
        <w:rPr>
          <w:rFonts w:cs="Times New Roman"/>
          <w:b/>
          <w:szCs w:val="28"/>
        </w:rPr>
        <w:t>Название</w:t>
      </w:r>
      <w:r>
        <w:rPr>
          <w:rFonts w:cs="Times New Roman"/>
          <w:b/>
          <w:szCs w:val="28"/>
        </w:rPr>
        <w:t xml:space="preserve"> практики</w:t>
      </w:r>
      <w:r w:rsidRPr="00CF2D82">
        <w:rPr>
          <w:rFonts w:cs="Times New Roman"/>
          <w:b/>
          <w:szCs w:val="28"/>
        </w:rPr>
        <w:t>:</w:t>
      </w:r>
      <w:r w:rsidR="00642932">
        <w:rPr>
          <w:rFonts w:cs="Times New Roman"/>
          <w:b/>
          <w:color w:val="FF0000"/>
          <w:szCs w:val="28"/>
        </w:rPr>
        <w:t xml:space="preserve"> </w:t>
      </w:r>
      <w:r w:rsidR="007B40A3">
        <w:rPr>
          <w:rFonts w:cs="Times New Roman"/>
          <w:b/>
          <w:szCs w:val="28"/>
        </w:rPr>
        <w:t xml:space="preserve"> </w:t>
      </w:r>
      <w:r w:rsidR="00895EED" w:rsidRPr="00642932">
        <w:rPr>
          <w:rFonts w:cs="Times New Roman"/>
          <w:b/>
          <w:szCs w:val="28"/>
        </w:rPr>
        <w:t>Исполнитель худ</w:t>
      </w:r>
      <w:r w:rsidR="007B40A3">
        <w:rPr>
          <w:rFonts w:cs="Times New Roman"/>
          <w:b/>
          <w:szCs w:val="28"/>
        </w:rPr>
        <w:t>ожественно-оформительских работ</w:t>
      </w:r>
    </w:p>
    <w:p w:rsidR="005A2490" w:rsidRDefault="005A2490" w:rsidP="005A2490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Количество часов:</w:t>
      </w:r>
      <w:r w:rsidR="0011477B">
        <w:rPr>
          <w:rFonts w:cs="Times New Roman"/>
          <w:b/>
          <w:szCs w:val="28"/>
        </w:rPr>
        <w:t xml:space="preserve"> </w:t>
      </w:r>
      <w:r w:rsidR="00067E3D">
        <w:rPr>
          <w:rFonts w:cs="Times New Roman"/>
          <w:szCs w:val="28"/>
        </w:rPr>
        <w:t>36 часов</w:t>
      </w:r>
      <w:r>
        <w:rPr>
          <w:rFonts w:cs="Times New Roman"/>
          <w:szCs w:val="28"/>
        </w:rPr>
        <w:t xml:space="preserve"> </w:t>
      </w:r>
    </w:p>
    <w:p w:rsidR="005A2490" w:rsidRDefault="005A2490" w:rsidP="00FD1621">
      <w:pPr>
        <w:spacing w:before="0" w:after="0"/>
        <w:jc w:val="left"/>
        <w:rPr>
          <w:rFonts w:cs="Times New Roman"/>
          <w:szCs w:val="28"/>
        </w:rPr>
      </w:pPr>
      <w:r w:rsidRPr="00CF2D82">
        <w:rPr>
          <w:rFonts w:cs="Times New Roman"/>
          <w:b/>
          <w:szCs w:val="28"/>
        </w:rPr>
        <w:t>Форма проведения:</w:t>
      </w:r>
      <w:r w:rsidR="00067E3D">
        <w:rPr>
          <w:rFonts w:cs="Times New Roman"/>
          <w:b/>
          <w:szCs w:val="28"/>
        </w:rPr>
        <w:t xml:space="preserve"> </w:t>
      </w:r>
      <w:r w:rsidR="005A4D9F">
        <w:rPr>
          <w:rFonts w:cs="Times New Roman"/>
          <w:iCs/>
          <w:szCs w:val="28"/>
        </w:rPr>
        <w:t>к</w:t>
      </w:r>
      <w:r w:rsidR="005A4D9F" w:rsidRPr="005A4D9F">
        <w:rPr>
          <w:rFonts w:cs="Times New Roman"/>
          <w:iCs/>
          <w:szCs w:val="28"/>
        </w:rPr>
        <w:t>онцентрированно</w:t>
      </w:r>
    </w:p>
    <w:p w:rsidR="002E4337" w:rsidRDefault="005A2490" w:rsidP="005A2490">
      <w:pPr>
        <w:spacing w:before="0" w:after="0"/>
        <w:rPr>
          <w:rFonts w:cs="Times New Roman"/>
          <w:b/>
          <w:szCs w:val="28"/>
        </w:rPr>
      </w:pPr>
      <w:r w:rsidRPr="00A07D64">
        <w:rPr>
          <w:rFonts w:cs="Times New Roman"/>
          <w:b/>
          <w:szCs w:val="28"/>
        </w:rPr>
        <w:t>Отчетная документация:</w:t>
      </w:r>
    </w:p>
    <w:p w:rsidR="00A16E4B" w:rsidRDefault="00A16E4B" w:rsidP="00A16E4B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 w:rsidRPr="000005C4">
        <w:rPr>
          <w:rFonts w:cs="Times New Roman"/>
          <w:szCs w:val="28"/>
        </w:rPr>
        <w:t>отчет по практике</w:t>
      </w:r>
    </w:p>
    <w:p w:rsidR="00A16E4B" w:rsidRDefault="00A16E4B" w:rsidP="00A16E4B">
      <w:pPr>
        <w:spacing w:before="0" w:after="0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дневник</w:t>
      </w:r>
      <w:r w:rsidRPr="000005C4">
        <w:rPr>
          <w:rFonts w:cs="Times New Roman"/>
          <w:szCs w:val="28"/>
        </w:rPr>
        <w:t xml:space="preserve"> по практике</w:t>
      </w:r>
    </w:p>
    <w:p w:rsidR="00A16E4B" w:rsidRDefault="00A16E4B" w:rsidP="00A16E4B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аттестационный лист</w:t>
      </w:r>
    </w:p>
    <w:p w:rsidR="00A16E4B" w:rsidRPr="004A35B9" w:rsidRDefault="00A16E4B" w:rsidP="00A16E4B">
      <w:pPr>
        <w:spacing w:before="0" w:after="0"/>
        <w:rPr>
          <w:rFonts w:cs="Times New Roman"/>
          <w:color w:val="FF0000"/>
          <w:szCs w:val="28"/>
        </w:rPr>
      </w:pPr>
      <w:r>
        <w:rPr>
          <w:rFonts w:cs="Times New Roman"/>
          <w:color w:val="FF0000"/>
          <w:szCs w:val="28"/>
        </w:rPr>
        <w:t xml:space="preserve"> </w:t>
      </w:r>
      <w:r w:rsidRPr="00CF2D82">
        <w:rPr>
          <w:rFonts w:cs="Times New Roman"/>
          <w:b/>
          <w:szCs w:val="28"/>
        </w:rPr>
        <w:t xml:space="preserve">- </w:t>
      </w:r>
      <w:r>
        <w:rPr>
          <w:rFonts w:cs="Times New Roman"/>
          <w:szCs w:val="28"/>
        </w:rPr>
        <w:t>производственная характеристика</w:t>
      </w:r>
    </w:p>
    <w:p w:rsidR="00EE533C" w:rsidRDefault="005A2490" w:rsidP="004A25C8">
      <w:pPr>
        <w:spacing w:before="0" w:after="0"/>
        <w:rPr>
          <w:rFonts w:cs="Times New Roman"/>
          <w:szCs w:val="28"/>
        </w:rPr>
      </w:pPr>
      <w:r w:rsidRPr="00196B90">
        <w:rPr>
          <w:rFonts w:cs="Times New Roman"/>
          <w:b/>
          <w:szCs w:val="28"/>
        </w:rPr>
        <w:t>Форма аттестации:</w:t>
      </w:r>
      <w:r w:rsidR="00FD1621">
        <w:rPr>
          <w:rFonts w:cs="Times New Roman"/>
          <w:szCs w:val="28"/>
        </w:rPr>
        <w:t xml:space="preserve"> </w:t>
      </w:r>
      <w:r w:rsidR="00DB4322">
        <w:rPr>
          <w:rFonts w:cs="Times New Roman"/>
          <w:szCs w:val="28"/>
        </w:rPr>
        <w:t xml:space="preserve">дифференцированный </w:t>
      </w:r>
      <w:r w:rsidR="00FD1621">
        <w:rPr>
          <w:rFonts w:cs="Times New Roman"/>
          <w:szCs w:val="28"/>
        </w:rPr>
        <w:t>зачет</w:t>
      </w:r>
    </w:p>
    <w:p w:rsidR="00073B83" w:rsidRPr="004A25C8" w:rsidRDefault="00073B83" w:rsidP="004A25C8">
      <w:pPr>
        <w:spacing w:before="0" w:after="0"/>
        <w:rPr>
          <w:rFonts w:cs="Times New Roman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6662"/>
        <w:gridCol w:w="2552"/>
      </w:tblGrid>
      <w:tr w:rsidR="000833BB" w:rsidRPr="00652827" w:rsidTr="00073B83">
        <w:tc>
          <w:tcPr>
            <w:tcW w:w="959" w:type="dxa"/>
          </w:tcPr>
          <w:p w:rsidR="000833BB" w:rsidRPr="002E4337" w:rsidRDefault="000833BB" w:rsidP="000833BB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6662" w:type="dxa"/>
          </w:tcPr>
          <w:p w:rsidR="000833BB" w:rsidRPr="002E4337" w:rsidRDefault="000833BB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0833BB" w:rsidRPr="002E4337" w:rsidRDefault="000833BB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833BB" w:rsidRPr="002E4337" w:rsidRDefault="000833BB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EE533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2E4337">
              <w:rPr>
                <w:rFonts w:cs="Times New Roman"/>
                <w:b/>
                <w:sz w:val="24"/>
                <w:szCs w:val="24"/>
              </w:rPr>
              <w:t xml:space="preserve">ПК </w:t>
            </w:r>
          </w:p>
        </w:tc>
      </w:tr>
      <w:tr w:rsidR="00850B8B" w:rsidRPr="00652827" w:rsidTr="00073B83">
        <w:trPr>
          <w:trHeight w:val="446"/>
        </w:trPr>
        <w:tc>
          <w:tcPr>
            <w:tcW w:w="959" w:type="dxa"/>
          </w:tcPr>
          <w:p w:rsidR="004A25C8" w:rsidRPr="00B833E3" w:rsidRDefault="004A25C8" w:rsidP="004A25C8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  <w:r>
              <w:rPr>
                <w:rFonts w:cs="Times New Roman"/>
                <w:bCs/>
                <w:sz w:val="20"/>
                <w:szCs w:val="20"/>
              </w:rPr>
              <w:t>-</w:t>
            </w:r>
          </w:p>
          <w:p w:rsidR="004A25C8" w:rsidRPr="00B833E3" w:rsidRDefault="004A25C8" w:rsidP="004A25C8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ОК 9</w:t>
            </w:r>
          </w:p>
          <w:p w:rsidR="004A25C8" w:rsidRPr="00B833E3" w:rsidRDefault="004A25C8" w:rsidP="004A25C8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 1.4</w:t>
            </w:r>
          </w:p>
          <w:p w:rsidR="004A25C8" w:rsidRPr="00B833E3" w:rsidRDefault="004A25C8" w:rsidP="004A25C8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 1.5</w:t>
            </w:r>
          </w:p>
          <w:p w:rsidR="004A25C8" w:rsidRPr="00B833E3" w:rsidRDefault="004A25C8" w:rsidP="004A25C8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 2.2</w:t>
            </w:r>
          </w:p>
          <w:p w:rsidR="00FD1621" w:rsidRPr="005D1912" w:rsidRDefault="00FD1621" w:rsidP="00EE533C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50B8B" w:rsidRPr="003320C6" w:rsidRDefault="003320C6" w:rsidP="003320C6">
            <w:pPr>
              <w:pStyle w:val="af6"/>
              <w:rPr>
                <w:bCs/>
                <w:sz w:val="24"/>
                <w:szCs w:val="24"/>
              </w:rPr>
            </w:pPr>
            <w:r w:rsidRPr="003320C6">
              <w:rPr>
                <w:bCs/>
                <w:sz w:val="24"/>
                <w:szCs w:val="24"/>
              </w:rPr>
              <w:t>Резка трафарета по готовым шаблонам. Изготовление трафаретов, шаблонов, припорохов под мног</w:t>
            </w:r>
            <w:r>
              <w:rPr>
                <w:bCs/>
                <w:sz w:val="24"/>
                <w:szCs w:val="24"/>
              </w:rPr>
              <w:t xml:space="preserve">оцветную роспись. </w:t>
            </w:r>
            <w:r w:rsidRPr="003320C6">
              <w:rPr>
                <w:sz w:val="24"/>
                <w:szCs w:val="24"/>
              </w:rPr>
              <w:t xml:space="preserve">Выполнение графических элементов оформительских работ. Способы применения пантографа. Приёмы подготовки фотографий при выполнении оформительских работ. </w:t>
            </w:r>
            <w:r w:rsidRPr="003320C6">
              <w:rPr>
                <w:bCs/>
                <w:sz w:val="24"/>
                <w:szCs w:val="24"/>
              </w:rPr>
              <w:t xml:space="preserve">Создание декоративных элементов. (Рамки, диаграммы, плашки, орнаменты). </w:t>
            </w:r>
            <w:r w:rsidRPr="003320C6">
              <w:rPr>
                <w:sz w:val="24"/>
                <w:szCs w:val="24"/>
              </w:rPr>
              <w:t>Исполнение графических диаграмм. Изучение коллекции шрифтов</w:t>
            </w:r>
            <w:r w:rsidRPr="003320C6">
              <w:rPr>
                <w:bCs/>
                <w:sz w:val="24"/>
                <w:szCs w:val="24"/>
              </w:rPr>
              <w:t>.</w:t>
            </w:r>
            <w:r w:rsidR="00A16E4B">
              <w:rPr>
                <w:bCs/>
                <w:sz w:val="24"/>
                <w:szCs w:val="24"/>
              </w:rPr>
              <w:t xml:space="preserve"> </w:t>
            </w:r>
            <w:r w:rsidRPr="003320C6">
              <w:rPr>
                <w:bCs/>
                <w:sz w:val="24"/>
                <w:szCs w:val="24"/>
              </w:rPr>
              <w:t xml:space="preserve">Выполнение различных видов художественных надписей. </w:t>
            </w:r>
            <w:proofErr w:type="spellStart"/>
            <w:r w:rsidRPr="003320C6">
              <w:rPr>
                <w:sz w:val="24"/>
                <w:szCs w:val="24"/>
              </w:rPr>
              <w:t>Тонирование</w:t>
            </w:r>
            <w:proofErr w:type="spellEnd"/>
            <w:r w:rsidRPr="003320C6">
              <w:rPr>
                <w:sz w:val="24"/>
                <w:szCs w:val="24"/>
              </w:rPr>
              <w:t xml:space="preserve"> фона для шрифтового плаката.</w:t>
            </w:r>
            <w:r w:rsidRPr="003320C6">
              <w:rPr>
                <w:bCs/>
                <w:sz w:val="24"/>
                <w:szCs w:val="24"/>
              </w:rPr>
              <w:t xml:space="preserve"> </w:t>
            </w:r>
            <w:r w:rsidRPr="003320C6">
              <w:rPr>
                <w:sz w:val="24"/>
                <w:szCs w:val="24"/>
              </w:rPr>
              <w:t>Приёмы перевода из одного масштаба в другой.</w:t>
            </w:r>
            <w:r w:rsidR="00A16E4B">
              <w:rPr>
                <w:sz w:val="24"/>
                <w:szCs w:val="24"/>
              </w:rPr>
              <w:t xml:space="preserve"> </w:t>
            </w:r>
            <w:r w:rsidRPr="003320C6">
              <w:rPr>
                <w:bCs/>
                <w:sz w:val="24"/>
                <w:szCs w:val="24"/>
              </w:rPr>
              <w:t>Перенесение простого рисунка с эскиза на рабочую поверхность для изготовления припороха под многоцветную роспись</w:t>
            </w:r>
            <w:r w:rsidRPr="003320C6">
              <w:rPr>
                <w:sz w:val="24"/>
                <w:szCs w:val="24"/>
              </w:rPr>
              <w:t>. Выполнение многоцветной росписи. Выполнение монограммы. Выполнение шрифтового плаката в материале и объёме</w:t>
            </w:r>
          </w:p>
        </w:tc>
        <w:tc>
          <w:tcPr>
            <w:tcW w:w="2552" w:type="dxa"/>
          </w:tcPr>
          <w:p w:rsidR="00850B8B" w:rsidRPr="00850B8B" w:rsidRDefault="00850B8B" w:rsidP="0099116B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850B8B">
              <w:rPr>
                <w:rFonts w:cs="Times New Roman"/>
                <w:sz w:val="24"/>
                <w:szCs w:val="24"/>
              </w:rPr>
              <w:t xml:space="preserve">Текущий контроль в процессе практики. Оценка </w:t>
            </w:r>
            <w:proofErr w:type="spellStart"/>
            <w:r w:rsidR="0099116B">
              <w:rPr>
                <w:rFonts w:cs="Times New Roman"/>
                <w:sz w:val="24"/>
                <w:szCs w:val="24"/>
              </w:rPr>
              <w:t>портфолио</w:t>
            </w:r>
            <w:proofErr w:type="spellEnd"/>
            <w:r w:rsidR="0099116B">
              <w:rPr>
                <w:rFonts w:cs="Times New Roman"/>
                <w:sz w:val="24"/>
                <w:szCs w:val="24"/>
              </w:rPr>
              <w:t>.</w:t>
            </w:r>
            <w:r w:rsidRPr="00850B8B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bookmarkEnd w:id="6"/>
    <w:bookmarkEnd w:id="7"/>
    <w:p w:rsidR="00EB3068" w:rsidRPr="00652827" w:rsidRDefault="00EB3068" w:rsidP="00073B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t>4. услов</w:t>
      </w:r>
      <w:r w:rsidR="009F777E">
        <w:rPr>
          <w:rFonts w:ascii="Times New Roman" w:hAnsi="Times New Roman"/>
          <w:caps/>
          <w:color w:val="auto"/>
        </w:rPr>
        <w:t>ия реализации программы ПРОИЗВОДСТВЕН</w:t>
      </w:r>
      <w:r w:rsidR="00DC6F45">
        <w:rPr>
          <w:rFonts w:ascii="Times New Roman" w:hAnsi="Times New Roman"/>
          <w:caps/>
          <w:color w:val="auto"/>
        </w:rPr>
        <w:t xml:space="preserve">ной </w:t>
      </w:r>
      <w:r w:rsidRPr="00652827">
        <w:rPr>
          <w:rFonts w:ascii="Times New Roman" w:hAnsi="Times New Roman"/>
          <w:caps/>
          <w:color w:val="auto"/>
        </w:rPr>
        <w:t>практики</w:t>
      </w:r>
    </w:p>
    <w:p w:rsidR="00EB3068" w:rsidRPr="00E6194C" w:rsidRDefault="00EB3068" w:rsidP="00E619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rPr>
          <w:rFonts w:ascii="Times New Roman" w:hAnsi="Times New Roman"/>
          <w:bCs w:val="0"/>
          <w:color w:val="auto"/>
        </w:rPr>
      </w:pPr>
      <w:r w:rsidRPr="00652827">
        <w:rPr>
          <w:rFonts w:ascii="Times New Roman" w:hAnsi="Times New Roman"/>
          <w:color w:val="auto"/>
        </w:rPr>
        <w:t xml:space="preserve">4.1. </w:t>
      </w:r>
      <w:r w:rsidRPr="00652827">
        <w:rPr>
          <w:rFonts w:ascii="Times New Roman" w:hAnsi="Times New Roman"/>
          <w:bCs w:val="0"/>
          <w:color w:val="auto"/>
        </w:rPr>
        <w:t>Требования к минимальному материально-техническому обеспечению</w:t>
      </w:r>
      <w:bookmarkStart w:id="8" w:name="OLE_LINK15"/>
      <w:bookmarkStart w:id="9" w:name="OLE_LINK20"/>
      <w:bookmarkStart w:id="10" w:name="OLE_LINK40"/>
      <w:bookmarkStart w:id="11" w:name="OLE_LINK41"/>
      <w:r w:rsidR="0067377F">
        <w:rPr>
          <w:rFonts w:ascii="Times New Roman" w:hAnsi="Times New Roman"/>
          <w:bCs w:val="0"/>
          <w:color w:val="auto"/>
        </w:rPr>
        <w:t xml:space="preserve"> </w:t>
      </w:r>
      <w:r w:rsidRPr="00652827">
        <w:rPr>
          <w:rFonts w:ascii="Times New Roman" w:hAnsi="Times New Roman"/>
          <w:bCs w:val="0"/>
          <w:color w:val="auto"/>
        </w:rPr>
        <w:t xml:space="preserve">практики </w:t>
      </w:r>
    </w:p>
    <w:bookmarkEnd w:id="8"/>
    <w:bookmarkEnd w:id="9"/>
    <w:p w:rsidR="00EB3068" w:rsidRPr="00A02083" w:rsidRDefault="009F777E" w:rsidP="00A02083">
      <w:pPr>
        <w:pStyle w:val="aa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Реализация программы производственн</w:t>
      </w:r>
      <w:r w:rsidR="00A02083" w:rsidRPr="00E93AF5">
        <w:rPr>
          <w:sz w:val="28"/>
          <w:szCs w:val="28"/>
        </w:rPr>
        <w:t xml:space="preserve">ой практики предполагает </w:t>
      </w:r>
      <w:r w:rsidR="00A02083" w:rsidRPr="00E93AF5">
        <w:rPr>
          <w:bCs/>
          <w:sz w:val="28"/>
          <w:szCs w:val="28"/>
        </w:rPr>
        <w:t>наличи</w:t>
      </w:r>
      <w:r>
        <w:rPr>
          <w:bCs/>
          <w:sz w:val="28"/>
          <w:szCs w:val="28"/>
        </w:rPr>
        <w:t>е учебной и производственной</w:t>
      </w:r>
      <w:r w:rsidR="00A02083" w:rsidRPr="00E93AF5">
        <w:rPr>
          <w:bCs/>
          <w:sz w:val="28"/>
          <w:szCs w:val="28"/>
        </w:rPr>
        <w:t xml:space="preserve"> базы. </w:t>
      </w:r>
      <w:r w:rsidR="00A02083" w:rsidRPr="00E93AF5">
        <w:rPr>
          <w:sz w:val="28"/>
          <w:szCs w:val="28"/>
        </w:rPr>
        <w:t>Учебной б</w:t>
      </w:r>
      <w:r w:rsidR="00C43F28">
        <w:rPr>
          <w:sz w:val="28"/>
          <w:szCs w:val="28"/>
        </w:rPr>
        <w:t>азой практики явля</w:t>
      </w:r>
      <w:r w:rsidR="00DC6F45">
        <w:rPr>
          <w:sz w:val="28"/>
          <w:szCs w:val="28"/>
        </w:rPr>
        <w:t>е</w:t>
      </w:r>
      <w:r w:rsidR="00C43F28">
        <w:rPr>
          <w:sz w:val="28"/>
          <w:szCs w:val="28"/>
        </w:rPr>
        <w:t>тся</w:t>
      </w:r>
      <w:r w:rsidR="00317B0F">
        <w:rPr>
          <w:sz w:val="28"/>
          <w:szCs w:val="28"/>
        </w:rPr>
        <w:t xml:space="preserve"> </w:t>
      </w:r>
      <w:r w:rsidR="00DC6F45" w:rsidRPr="00E93AF5">
        <w:rPr>
          <w:sz w:val="28"/>
          <w:szCs w:val="28"/>
        </w:rPr>
        <w:t>Г</w:t>
      </w:r>
      <w:r w:rsidR="00DC6F45">
        <w:rPr>
          <w:sz w:val="28"/>
          <w:szCs w:val="28"/>
        </w:rPr>
        <w:t>А</w:t>
      </w:r>
      <w:r w:rsidR="00DB4322">
        <w:rPr>
          <w:sz w:val="28"/>
          <w:szCs w:val="28"/>
        </w:rPr>
        <w:t>ПОУ</w:t>
      </w:r>
      <w:r w:rsidR="00DC6F45" w:rsidRPr="00E93AF5">
        <w:rPr>
          <w:sz w:val="28"/>
          <w:szCs w:val="28"/>
        </w:rPr>
        <w:t xml:space="preserve"> </w:t>
      </w:r>
      <w:r w:rsidR="00DB4322">
        <w:rPr>
          <w:sz w:val="28"/>
          <w:szCs w:val="28"/>
        </w:rPr>
        <w:t>МО «Губернский колледж</w:t>
      </w:r>
      <w:r w:rsidR="00DC6F45">
        <w:rPr>
          <w:sz w:val="28"/>
          <w:szCs w:val="28"/>
        </w:rPr>
        <w:t>»</w:t>
      </w:r>
      <w:r w:rsidR="00317B0F">
        <w:rPr>
          <w:sz w:val="28"/>
          <w:szCs w:val="28"/>
        </w:rPr>
        <w:t>,</w:t>
      </w:r>
      <w:r>
        <w:rPr>
          <w:sz w:val="28"/>
          <w:szCs w:val="28"/>
        </w:rPr>
        <w:t xml:space="preserve"> производственной базой – учебно-производственные предприятия </w:t>
      </w:r>
      <w:r w:rsidR="00DB4322" w:rsidRPr="00E93AF5">
        <w:rPr>
          <w:sz w:val="28"/>
          <w:szCs w:val="28"/>
        </w:rPr>
        <w:t>Г</w:t>
      </w:r>
      <w:r w:rsidR="00DB4322">
        <w:rPr>
          <w:sz w:val="28"/>
          <w:szCs w:val="28"/>
        </w:rPr>
        <w:t>АПОУ</w:t>
      </w:r>
      <w:r w:rsidR="00DB4322" w:rsidRPr="00E93AF5">
        <w:rPr>
          <w:sz w:val="28"/>
          <w:szCs w:val="28"/>
        </w:rPr>
        <w:t xml:space="preserve"> </w:t>
      </w:r>
      <w:r w:rsidR="00DB4322">
        <w:rPr>
          <w:sz w:val="28"/>
          <w:szCs w:val="28"/>
        </w:rPr>
        <w:t xml:space="preserve">МО «Губернский колледж», </w:t>
      </w:r>
      <w:r w:rsidR="00DC6F45">
        <w:rPr>
          <w:sz w:val="28"/>
          <w:szCs w:val="28"/>
        </w:rPr>
        <w:t xml:space="preserve">а также </w:t>
      </w:r>
      <w:r w:rsidR="00C43F28">
        <w:rPr>
          <w:sz w:val="28"/>
          <w:szCs w:val="28"/>
        </w:rPr>
        <w:t xml:space="preserve">организации города и </w:t>
      </w:r>
      <w:r w:rsidR="00C43F28">
        <w:rPr>
          <w:sz w:val="28"/>
          <w:szCs w:val="28"/>
        </w:rPr>
        <w:lastRenderedPageBreak/>
        <w:t xml:space="preserve">района, </w:t>
      </w:r>
      <w:r w:rsidR="00A02083" w:rsidRPr="00E93AF5">
        <w:rPr>
          <w:sz w:val="28"/>
          <w:szCs w:val="28"/>
        </w:rPr>
        <w:t>закрепленные приказом директора</w:t>
      </w:r>
      <w:r w:rsidR="00DB4322" w:rsidRPr="00DB4322">
        <w:rPr>
          <w:sz w:val="28"/>
          <w:szCs w:val="28"/>
        </w:rPr>
        <w:t xml:space="preserve"> </w:t>
      </w:r>
      <w:r w:rsidR="00DB4322" w:rsidRPr="00E93AF5">
        <w:rPr>
          <w:sz w:val="28"/>
          <w:szCs w:val="28"/>
        </w:rPr>
        <w:t>Г</w:t>
      </w:r>
      <w:r w:rsidR="00DB4322">
        <w:rPr>
          <w:sz w:val="28"/>
          <w:szCs w:val="28"/>
        </w:rPr>
        <w:t>АПОУ</w:t>
      </w:r>
      <w:r w:rsidR="00DB4322" w:rsidRPr="00E93AF5">
        <w:rPr>
          <w:sz w:val="28"/>
          <w:szCs w:val="28"/>
        </w:rPr>
        <w:t xml:space="preserve"> </w:t>
      </w:r>
      <w:r w:rsidR="00DB4322">
        <w:rPr>
          <w:sz w:val="28"/>
          <w:szCs w:val="28"/>
        </w:rPr>
        <w:t xml:space="preserve">МО «Губернский колледж», </w:t>
      </w:r>
      <w:r w:rsidR="00A02083" w:rsidRPr="00E93AF5">
        <w:rPr>
          <w:sz w:val="28"/>
          <w:szCs w:val="28"/>
        </w:rPr>
        <w:t xml:space="preserve">договором о профессиональной практической подготовке между </w:t>
      </w:r>
      <w:r w:rsidR="00DB4322" w:rsidRPr="00E93AF5">
        <w:rPr>
          <w:sz w:val="28"/>
          <w:szCs w:val="28"/>
        </w:rPr>
        <w:t>Г</w:t>
      </w:r>
      <w:r w:rsidR="00DB4322">
        <w:rPr>
          <w:sz w:val="28"/>
          <w:szCs w:val="28"/>
        </w:rPr>
        <w:t>АПОУ</w:t>
      </w:r>
      <w:r w:rsidR="00DB4322" w:rsidRPr="00E93AF5">
        <w:rPr>
          <w:sz w:val="28"/>
          <w:szCs w:val="28"/>
        </w:rPr>
        <w:t xml:space="preserve"> </w:t>
      </w:r>
      <w:r w:rsidR="00DB4322">
        <w:rPr>
          <w:sz w:val="28"/>
          <w:szCs w:val="28"/>
        </w:rPr>
        <w:t xml:space="preserve">МО «Губернский колледж», </w:t>
      </w:r>
      <w:r w:rsidR="00A02083" w:rsidRPr="00E93AF5">
        <w:rPr>
          <w:sz w:val="28"/>
          <w:szCs w:val="28"/>
        </w:rPr>
        <w:t xml:space="preserve">и </w:t>
      </w:r>
      <w:r w:rsidR="00A02083">
        <w:rPr>
          <w:sz w:val="28"/>
          <w:szCs w:val="28"/>
        </w:rPr>
        <w:t>базами практики</w:t>
      </w:r>
      <w:r w:rsidR="00A02083" w:rsidRPr="00E93AF5">
        <w:rPr>
          <w:sz w:val="28"/>
          <w:szCs w:val="28"/>
        </w:rPr>
        <w:t xml:space="preserve">. </w:t>
      </w:r>
      <w:r w:rsidR="00A02083" w:rsidRPr="00286D07">
        <w:rPr>
          <w:sz w:val="28"/>
          <w:szCs w:val="28"/>
        </w:rPr>
        <w:t>Руко</w:t>
      </w:r>
      <w:r>
        <w:rPr>
          <w:sz w:val="28"/>
          <w:szCs w:val="28"/>
        </w:rPr>
        <w:t>водитель производствен</w:t>
      </w:r>
      <w:r w:rsidR="00A02083" w:rsidRPr="00286D07">
        <w:rPr>
          <w:sz w:val="28"/>
          <w:szCs w:val="28"/>
        </w:rPr>
        <w:t>ной базы практики осуществляет общее руководство практикой, организовывает и контролирует</w:t>
      </w:r>
      <w:r w:rsidR="00A02083" w:rsidRPr="00E93AF5">
        <w:rPr>
          <w:sz w:val="28"/>
          <w:szCs w:val="28"/>
        </w:rPr>
        <w:t xml:space="preserve"> работу педагогического коллектива учебного заведения со студентами.</w:t>
      </w:r>
    </w:p>
    <w:bookmarkEnd w:id="10"/>
    <w:bookmarkEnd w:id="11"/>
    <w:p w:rsidR="00EB3068" w:rsidRPr="00D94A3D" w:rsidRDefault="00EB3068" w:rsidP="00D94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>4.2. Информационное обеспечени</w:t>
      </w:r>
      <w:r w:rsidR="009F777E">
        <w:rPr>
          <w:rFonts w:ascii="Times New Roman" w:hAnsi="Times New Roman"/>
          <w:color w:val="auto"/>
        </w:rPr>
        <w:t>е организации и проведения производственн</w:t>
      </w:r>
      <w:r w:rsidRPr="00652827">
        <w:rPr>
          <w:rFonts w:ascii="Times New Roman" w:hAnsi="Times New Roman"/>
          <w:color w:val="auto"/>
        </w:rPr>
        <w:t xml:space="preserve">ой практики, </w:t>
      </w:r>
      <w:r w:rsidRPr="00652827">
        <w:rPr>
          <w:rFonts w:ascii="Times New Roman" w:hAnsi="Times New Roman"/>
          <w:bCs w:val="0"/>
          <w:color w:val="auto"/>
        </w:rPr>
        <w:t>рекомендуемых учебных изданий, Интернет-ресурсов, дополнительной литературы</w:t>
      </w:r>
    </w:p>
    <w:p w:rsidR="00EB3068" w:rsidRPr="00652827" w:rsidRDefault="00EB3068" w:rsidP="00073B83">
      <w:pPr>
        <w:shd w:val="clear" w:color="auto" w:fill="FFFFFF"/>
        <w:spacing w:after="0" w:line="240" w:lineRule="auto"/>
        <w:ind w:left="6" w:hanging="6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1.Федеральный государственный образовательный стандарт по  специальности среднего профессионального образования </w:t>
      </w:r>
      <w:r w:rsidR="00DB4322">
        <w:rPr>
          <w:rFonts w:cs="Times New Roman"/>
          <w:szCs w:val="28"/>
        </w:rPr>
        <w:t xml:space="preserve"> </w:t>
      </w:r>
      <w:r w:rsidR="00DB4322">
        <w:rPr>
          <w:rFonts w:eastAsia="Times New Roman" w:cs="Times New Roman"/>
          <w:szCs w:val="28"/>
          <w:u w:val="single"/>
        </w:rPr>
        <w:t xml:space="preserve">54.02.01  Дизайн (по отраслям), </w:t>
      </w:r>
      <w:r w:rsidR="00DB4322">
        <w:rPr>
          <w:rFonts w:eastAsia="Times New Roman" w:cs="Times New Roman"/>
          <w:szCs w:val="28"/>
        </w:rPr>
        <w:t>утвержденного приказом Министерства образования и науки РФ</w:t>
      </w:r>
      <w:r w:rsidR="00DB4322" w:rsidRPr="0030370D">
        <w:rPr>
          <w:rFonts w:eastAsia="Times New Roman" w:cs="Times New Roman"/>
          <w:szCs w:val="28"/>
        </w:rPr>
        <w:t xml:space="preserve"> </w:t>
      </w:r>
      <w:r w:rsidR="00DB4322" w:rsidRPr="0030370D">
        <w:rPr>
          <w:rFonts w:cs="Times New Roman"/>
          <w:bCs/>
        </w:rPr>
        <w:t>от 27 октября 2014 г. N 1391</w:t>
      </w:r>
    </w:p>
    <w:p w:rsidR="00EB3068" w:rsidRPr="00652827" w:rsidRDefault="00EB3068" w:rsidP="00073B83">
      <w:pPr>
        <w:shd w:val="clear" w:color="auto" w:fill="FFFFFF"/>
        <w:spacing w:line="240" w:lineRule="auto"/>
        <w:ind w:left="6" w:hanging="6"/>
        <w:rPr>
          <w:rFonts w:cs="Times New Roman"/>
          <w:i/>
          <w:szCs w:val="28"/>
        </w:rPr>
      </w:pPr>
      <w:r w:rsidRPr="00652827">
        <w:rPr>
          <w:rFonts w:cs="Times New Roman"/>
          <w:szCs w:val="28"/>
        </w:rPr>
        <w:t>2.Учебный план по специальности.</w:t>
      </w:r>
    </w:p>
    <w:p w:rsidR="00EB3068" w:rsidRPr="00652827" w:rsidRDefault="00EB3068" w:rsidP="00073B83">
      <w:pPr>
        <w:shd w:val="clear" w:color="auto" w:fill="FFFFFF"/>
        <w:spacing w:line="240" w:lineRule="auto"/>
        <w:ind w:left="6" w:hanging="6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3.</w:t>
      </w:r>
      <w:r w:rsidRPr="002F17F0">
        <w:rPr>
          <w:rFonts w:cs="Times New Roman"/>
          <w:szCs w:val="28"/>
        </w:rPr>
        <w:t xml:space="preserve">Положение о практике </w:t>
      </w:r>
      <w:r w:rsidR="002F17F0" w:rsidRPr="002F17F0">
        <w:rPr>
          <w:rFonts w:cs="Times New Roman"/>
          <w:szCs w:val="28"/>
        </w:rPr>
        <w:t>обучающихся</w:t>
      </w:r>
      <w:r w:rsidRPr="002F17F0">
        <w:rPr>
          <w:rFonts w:cs="Times New Roman"/>
          <w:szCs w:val="28"/>
        </w:rPr>
        <w:t xml:space="preserve">, осваивающих </w:t>
      </w:r>
      <w:r w:rsidRPr="00FA2E00">
        <w:rPr>
          <w:rFonts w:cs="Times New Roman"/>
          <w:szCs w:val="28"/>
        </w:rPr>
        <w:t>основные профессиональные образовательные программы среднего профессионального образования (приказ</w:t>
      </w:r>
      <w:r w:rsidRPr="002F17F0">
        <w:rPr>
          <w:rFonts w:cs="Times New Roman"/>
          <w:szCs w:val="28"/>
        </w:rPr>
        <w:t xml:space="preserve"> Мин</w:t>
      </w:r>
      <w:r w:rsidR="002F17F0" w:rsidRPr="002F17F0">
        <w:rPr>
          <w:rFonts w:cs="Times New Roman"/>
          <w:szCs w:val="28"/>
        </w:rPr>
        <w:t xml:space="preserve">истерства </w:t>
      </w:r>
      <w:r w:rsidRPr="002F17F0">
        <w:rPr>
          <w:rFonts w:cs="Times New Roman"/>
          <w:szCs w:val="28"/>
        </w:rPr>
        <w:t>образования и науки Р</w:t>
      </w:r>
      <w:r w:rsidR="002F17F0" w:rsidRPr="002F17F0">
        <w:rPr>
          <w:rFonts w:cs="Times New Roman"/>
          <w:szCs w:val="28"/>
        </w:rPr>
        <w:t>Ф</w:t>
      </w:r>
      <w:r w:rsidRPr="002F17F0">
        <w:rPr>
          <w:rFonts w:cs="Times New Roman"/>
          <w:szCs w:val="28"/>
        </w:rPr>
        <w:t xml:space="preserve"> от </w:t>
      </w:r>
      <w:r w:rsidR="002F17F0" w:rsidRPr="002F17F0">
        <w:rPr>
          <w:rFonts w:cs="Times New Roman"/>
          <w:szCs w:val="28"/>
        </w:rPr>
        <w:t>18</w:t>
      </w:r>
      <w:r w:rsidRPr="002F17F0">
        <w:rPr>
          <w:rFonts w:cs="Times New Roman"/>
          <w:szCs w:val="28"/>
        </w:rPr>
        <w:t>.</w:t>
      </w:r>
      <w:r w:rsidR="002F17F0" w:rsidRPr="002F17F0">
        <w:rPr>
          <w:rFonts w:cs="Times New Roman"/>
          <w:szCs w:val="28"/>
        </w:rPr>
        <w:t>04</w:t>
      </w:r>
      <w:r w:rsidRPr="002F17F0">
        <w:rPr>
          <w:rFonts w:cs="Times New Roman"/>
          <w:szCs w:val="28"/>
        </w:rPr>
        <w:t>.20</w:t>
      </w:r>
      <w:r w:rsidR="002F17F0" w:rsidRPr="002F17F0">
        <w:rPr>
          <w:rFonts w:cs="Times New Roman"/>
          <w:szCs w:val="28"/>
        </w:rPr>
        <w:t>13</w:t>
      </w:r>
      <w:r w:rsidRPr="002F17F0">
        <w:rPr>
          <w:rFonts w:cs="Times New Roman"/>
          <w:szCs w:val="28"/>
        </w:rPr>
        <w:t>г. №</w:t>
      </w:r>
      <w:r w:rsidR="002F17F0" w:rsidRPr="002F17F0">
        <w:rPr>
          <w:rFonts w:cs="Times New Roman"/>
          <w:szCs w:val="28"/>
        </w:rPr>
        <w:t>291</w:t>
      </w:r>
      <w:r w:rsidRPr="002F17F0">
        <w:rPr>
          <w:rFonts w:cs="Times New Roman"/>
          <w:szCs w:val="28"/>
        </w:rPr>
        <w:t>)</w:t>
      </w:r>
    </w:p>
    <w:p w:rsidR="00073B83" w:rsidRPr="00652827" w:rsidRDefault="00EB3068" w:rsidP="00073B83">
      <w:pPr>
        <w:shd w:val="clear" w:color="auto" w:fill="FFFFFF"/>
        <w:spacing w:line="240" w:lineRule="auto"/>
        <w:ind w:left="6" w:hanging="6"/>
        <w:rPr>
          <w:rFonts w:cs="Times New Roman"/>
          <w:szCs w:val="28"/>
        </w:rPr>
      </w:pPr>
      <w:r w:rsidRPr="00286D07">
        <w:rPr>
          <w:rFonts w:cs="Times New Roman"/>
          <w:szCs w:val="28"/>
        </w:rPr>
        <w:t>4.Методические рекомендации по планированию и организации производственной практики,</w:t>
      </w:r>
      <w:r w:rsidRPr="00286D07">
        <w:rPr>
          <w:rFonts w:eastAsia="Times New Roman" w:cs="Times New Roman"/>
          <w:szCs w:val="28"/>
        </w:rPr>
        <w:t xml:space="preserve"> рекомендации по выполнению отчетов по практике,</w:t>
      </w:r>
      <w:r w:rsidRPr="00286D07">
        <w:rPr>
          <w:rFonts w:cs="Times New Roman"/>
          <w:szCs w:val="28"/>
        </w:rPr>
        <w:t xml:space="preserve"> оценочные материалы  в условиях действия Федерального государственного образовательного стандарта среднего профессионального образования, разработанные  </w:t>
      </w:r>
      <w:r w:rsidR="00B8211C" w:rsidRPr="00E93AF5">
        <w:rPr>
          <w:szCs w:val="28"/>
        </w:rPr>
        <w:t>Г</w:t>
      </w:r>
      <w:r w:rsidR="00B8211C">
        <w:rPr>
          <w:szCs w:val="28"/>
        </w:rPr>
        <w:t>АПОУ</w:t>
      </w:r>
      <w:r w:rsidR="00B8211C" w:rsidRPr="00E93AF5">
        <w:rPr>
          <w:szCs w:val="28"/>
        </w:rPr>
        <w:t xml:space="preserve"> </w:t>
      </w:r>
      <w:r w:rsidR="00B8211C">
        <w:rPr>
          <w:szCs w:val="28"/>
        </w:rPr>
        <w:t>МО «Губернский колледж»</w:t>
      </w:r>
      <w:r w:rsidR="00FE71F5">
        <w:rPr>
          <w:szCs w:val="28"/>
        </w:rPr>
        <w:t>.</w:t>
      </w:r>
    </w:p>
    <w:p w:rsidR="00073B83" w:rsidRPr="004415ED" w:rsidRDefault="00A02083" w:rsidP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8"/>
        </w:rPr>
      </w:pPr>
      <w:r w:rsidRPr="004415ED">
        <w:rPr>
          <w:b/>
          <w:bCs/>
          <w:szCs w:val="28"/>
        </w:rPr>
        <w:t>Перечень</w:t>
      </w:r>
      <w:r>
        <w:rPr>
          <w:b/>
          <w:bCs/>
          <w:szCs w:val="28"/>
        </w:rPr>
        <w:t xml:space="preserve"> рекомендуемых учебных изданий,</w:t>
      </w:r>
      <w:r w:rsidRPr="004415ED">
        <w:rPr>
          <w:b/>
          <w:bCs/>
          <w:szCs w:val="28"/>
        </w:rPr>
        <w:t xml:space="preserve"> дополнительной литературы</w:t>
      </w:r>
      <w:r w:rsidR="00B52B42">
        <w:rPr>
          <w:b/>
          <w:bCs/>
          <w:szCs w:val="28"/>
        </w:rPr>
        <w:t>.</w:t>
      </w:r>
      <w:r w:rsidR="00B52B42" w:rsidRPr="00B52B42">
        <w:rPr>
          <w:b/>
          <w:bCs/>
          <w:szCs w:val="28"/>
        </w:rPr>
        <w:t xml:space="preserve"> </w:t>
      </w:r>
      <w:r w:rsidR="00B52B42">
        <w:rPr>
          <w:b/>
          <w:bCs/>
          <w:szCs w:val="28"/>
        </w:rPr>
        <w:t>Отрасль дизайн среды:</w:t>
      </w:r>
      <w:r w:rsidR="00073B83" w:rsidRPr="00073B83">
        <w:rPr>
          <w:b/>
          <w:bCs/>
          <w:szCs w:val="28"/>
        </w:rPr>
        <w:t xml:space="preserve"> </w:t>
      </w:r>
    </w:p>
    <w:p w:rsidR="00073B83" w:rsidRPr="001A0FD1" w:rsidRDefault="00073B83" w:rsidP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  <w:r w:rsidRPr="001A0FD1">
        <w:rPr>
          <w:bCs/>
          <w:szCs w:val="28"/>
        </w:rPr>
        <w:t>Основные источники:</w:t>
      </w:r>
    </w:p>
    <w:p w:rsidR="00073B83" w:rsidRPr="006147B0" w:rsidRDefault="00073B83" w:rsidP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rFonts w:eastAsia="Times New Roman" w:cs="Times New Roman"/>
          <w:bCs/>
          <w:szCs w:val="28"/>
          <w:u w:val="single"/>
        </w:rPr>
      </w:pPr>
      <w:r w:rsidRPr="00A24B6E">
        <w:rPr>
          <w:rFonts w:eastAsia="Times New Roman" w:cs="Times New Roman"/>
          <w:bCs/>
          <w:szCs w:val="28"/>
          <w:u w:val="single"/>
        </w:rPr>
        <w:t>Для преподавателей</w:t>
      </w:r>
    </w:p>
    <w:p w:rsidR="00073B83" w:rsidRPr="00A24B6E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right="400" w:hanging="284"/>
        <w:jc w:val="left"/>
        <w:rPr>
          <w:szCs w:val="28"/>
        </w:rPr>
      </w:pPr>
      <w:proofErr w:type="spellStart"/>
      <w:r w:rsidRPr="006A19F8">
        <w:rPr>
          <w:szCs w:val="28"/>
          <w:shd w:val="clear" w:color="auto" w:fill="FFFFFF"/>
        </w:rPr>
        <w:t>Kapr</w:t>
      </w:r>
      <w:proofErr w:type="spellEnd"/>
      <w:r w:rsidRPr="006A19F8">
        <w:rPr>
          <w:szCs w:val="28"/>
          <w:shd w:val="clear" w:color="auto" w:fill="FFFFFF"/>
        </w:rPr>
        <w:t xml:space="preserve"> </w:t>
      </w:r>
      <w:proofErr w:type="spellStart"/>
      <w:r w:rsidRPr="006A19F8">
        <w:rPr>
          <w:szCs w:val="28"/>
          <w:shd w:val="clear" w:color="auto" w:fill="FFFFFF"/>
        </w:rPr>
        <w:t>Deutsche</w:t>
      </w:r>
      <w:proofErr w:type="spellEnd"/>
      <w:r w:rsidRPr="006A19F8">
        <w:rPr>
          <w:szCs w:val="28"/>
          <w:shd w:val="clear" w:color="auto" w:fill="FFFFFF"/>
        </w:rPr>
        <w:t xml:space="preserve"> </w:t>
      </w:r>
      <w:proofErr w:type="spellStart"/>
      <w:r w:rsidRPr="006A19F8">
        <w:rPr>
          <w:szCs w:val="28"/>
          <w:shd w:val="clear" w:color="auto" w:fill="FFFFFF"/>
        </w:rPr>
        <w:t>Schriftkunst</w:t>
      </w:r>
      <w:proofErr w:type="spellEnd"/>
      <w:r w:rsidRPr="006A19F8">
        <w:rPr>
          <w:szCs w:val="28"/>
          <w:shd w:val="clear" w:color="auto" w:fill="FFFFFF"/>
        </w:rPr>
        <w:t xml:space="preserve"> (Немецкое искусство шрифта) / </w:t>
      </w:r>
      <w:proofErr w:type="spellStart"/>
      <w:r w:rsidRPr="006A19F8">
        <w:rPr>
          <w:szCs w:val="28"/>
          <w:shd w:val="clear" w:color="auto" w:fill="FFFFFF"/>
        </w:rPr>
        <w:t>Kapr</w:t>
      </w:r>
      <w:proofErr w:type="spellEnd"/>
      <w:r w:rsidRPr="006A19F8">
        <w:rPr>
          <w:szCs w:val="28"/>
          <w:shd w:val="clear" w:color="auto" w:fill="FFFFFF"/>
        </w:rPr>
        <w:t xml:space="preserve">, </w:t>
      </w:r>
      <w:proofErr w:type="spellStart"/>
      <w:r w:rsidRPr="006A19F8">
        <w:rPr>
          <w:szCs w:val="28"/>
          <w:shd w:val="clear" w:color="auto" w:fill="FFFFFF"/>
        </w:rPr>
        <w:t>Albert</w:t>
      </w:r>
      <w:proofErr w:type="spellEnd"/>
      <w:r w:rsidRPr="006A19F8">
        <w:rPr>
          <w:szCs w:val="28"/>
          <w:shd w:val="clear" w:color="auto" w:fill="FFFFFF"/>
        </w:rPr>
        <w:t xml:space="preserve">; </w:t>
      </w:r>
      <w:proofErr w:type="spellStart"/>
      <w:r w:rsidRPr="006A19F8">
        <w:rPr>
          <w:szCs w:val="28"/>
          <w:shd w:val="clear" w:color="auto" w:fill="FFFFFF"/>
        </w:rPr>
        <w:t>Капр</w:t>
      </w:r>
      <w:proofErr w:type="spellEnd"/>
      <w:r w:rsidRPr="006A19F8">
        <w:rPr>
          <w:szCs w:val="28"/>
          <w:shd w:val="clear" w:color="auto" w:fill="FFFFFF"/>
        </w:rPr>
        <w:t xml:space="preserve">, Альберт. - М.: </w:t>
      </w:r>
      <w:proofErr w:type="spellStart"/>
      <w:r w:rsidRPr="006A19F8">
        <w:rPr>
          <w:szCs w:val="28"/>
          <w:shd w:val="clear" w:color="auto" w:fill="FFFFFF"/>
        </w:rPr>
        <w:t>Verlag</w:t>
      </w:r>
      <w:proofErr w:type="spellEnd"/>
      <w:r w:rsidRPr="006A19F8">
        <w:rPr>
          <w:szCs w:val="28"/>
          <w:shd w:val="clear" w:color="auto" w:fill="FFFFFF"/>
        </w:rPr>
        <w:t xml:space="preserve"> </w:t>
      </w:r>
      <w:proofErr w:type="spellStart"/>
      <w:r w:rsidRPr="006A19F8">
        <w:rPr>
          <w:szCs w:val="28"/>
          <w:shd w:val="clear" w:color="auto" w:fill="FFFFFF"/>
        </w:rPr>
        <w:t>der</w:t>
      </w:r>
      <w:proofErr w:type="spellEnd"/>
      <w:r w:rsidRPr="006A19F8">
        <w:rPr>
          <w:szCs w:val="28"/>
          <w:shd w:val="clear" w:color="auto" w:fill="FFFFFF"/>
        </w:rPr>
        <w:t xml:space="preserve"> </w:t>
      </w:r>
      <w:proofErr w:type="spellStart"/>
      <w:proofErr w:type="gramStart"/>
      <w:r w:rsidRPr="006A19F8">
        <w:rPr>
          <w:szCs w:val="28"/>
          <w:shd w:val="clear" w:color="auto" w:fill="FFFFFF"/>
        </w:rPr>
        <w:t>К</w:t>
      </w:r>
      <w:proofErr w:type="gramEnd"/>
      <w:r w:rsidRPr="006A19F8">
        <w:rPr>
          <w:szCs w:val="28"/>
          <w:shd w:val="clear" w:color="auto" w:fill="FFFFFF"/>
        </w:rPr>
        <w:t>unst</w:t>
      </w:r>
      <w:proofErr w:type="spellEnd"/>
      <w:r w:rsidRPr="006A19F8">
        <w:rPr>
          <w:szCs w:val="28"/>
          <w:shd w:val="clear" w:color="auto" w:fill="FFFFFF"/>
        </w:rPr>
        <w:t>. Дрезден, </w:t>
      </w:r>
      <w:r w:rsidRPr="006A19F8">
        <w:rPr>
          <w:rStyle w:val="afa"/>
          <w:b w:val="0"/>
          <w:szCs w:val="28"/>
        </w:rPr>
        <w:t>201</w:t>
      </w:r>
      <w:r w:rsidRPr="006A19F8">
        <w:rPr>
          <w:rStyle w:val="afa"/>
          <w:b w:val="0"/>
          <w:szCs w:val="28"/>
          <w:shd w:val="clear" w:color="auto" w:fill="FFFFFF"/>
        </w:rPr>
        <w:t>6</w:t>
      </w:r>
      <w:r w:rsidRPr="006A19F8">
        <w:rPr>
          <w:szCs w:val="28"/>
          <w:shd w:val="clear" w:color="auto" w:fill="FFFFFF"/>
        </w:rPr>
        <w:t xml:space="preserve">. - 282 </w:t>
      </w:r>
      <w:proofErr w:type="spellStart"/>
      <w:r w:rsidRPr="006A19F8">
        <w:rPr>
          <w:szCs w:val="28"/>
          <w:shd w:val="clear" w:color="auto" w:fill="FFFFFF"/>
        </w:rPr>
        <w:t>c</w:t>
      </w:r>
      <w:proofErr w:type="spellEnd"/>
      <w:r w:rsidRPr="006A19F8">
        <w:rPr>
          <w:szCs w:val="28"/>
          <w:shd w:val="clear" w:color="auto" w:fill="FFFFFF"/>
        </w:rPr>
        <w:t>.</w:t>
      </w:r>
      <w:r w:rsidRPr="006A19F8">
        <w:rPr>
          <w:szCs w:val="28"/>
        </w:rPr>
        <w:br/>
      </w:r>
    </w:p>
    <w:p w:rsidR="00073B83" w:rsidRPr="003320C6" w:rsidRDefault="00073B83" w:rsidP="00073B83">
      <w:pPr>
        <w:pStyle w:val="a3"/>
        <w:numPr>
          <w:ilvl w:val="0"/>
          <w:numId w:val="3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r w:rsidRPr="00482B08">
        <w:rPr>
          <w:szCs w:val="28"/>
          <w:shd w:val="clear" w:color="auto" w:fill="FFFFFF"/>
        </w:rPr>
        <w:t>Азбука с исправлениями императора Петра Великого и указом его о введении в употребление гражданского шрифта / Коллектив авторов. - М.: Книга по Требованию</w:t>
      </w:r>
      <w:r w:rsidRPr="00482B08">
        <w:rPr>
          <w:b/>
          <w:szCs w:val="28"/>
          <w:shd w:val="clear" w:color="auto" w:fill="FFFFFF"/>
        </w:rPr>
        <w:t>, </w:t>
      </w:r>
      <w:r w:rsidRPr="00482B08">
        <w:rPr>
          <w:rStyle w:val="afa"/>
          <w:b w:val="0"/>
          <w:szCs w:val="28"/>
        </w:rPr>
        <w:t>20</w:t>
      </w:r>
      <w:r w:rsidRPr="00482B08">
        <w:rPr>
          <w:rStyle w:val="afa"/>
          <w:b w:val="0"/>
          <w:szCs w:val="28"/>
          <w:shd w:val="clear" w:color="auto" w:fill="FFFFFF"/>
        </w:rPr>
        <w:t>1</w:t>
      </w:r>
      <w:r>
        <w:rPr>
          <w:rStyle w:val="afa"/>
          <w:b w:val="0"/>
          <w:szCs w:val="28"/>
          <w:shd w:val="clear" w:color="auto" w:fill="FFFFFF"/>
        </w:rPr>
        <w:t>8</w:t>
      </w:r>
      <w:r w:rsidRPr="00482B08">
        <w:rPr>
          <w:b/>
          <w:szCs w:val="28"/>
          <w:shd w:val="clear" w:color="auto" w:fill="FFFFFF"/>
        </w:rPr>
        <w:t>. - </w:t>
      </w:r>
      <w:r w:rsidRPr="00482B08">
        <w:rPr>
          <w:rStyle w:val="afa"/>
          <w:b w:val="0"/>
          <w:szCs w:val="28"/>
          <w:shd w:val="clear" w:color="auto" w:fill="FFFFFF"/>
        </w:rPr>
        <w:t>618</w:t>
      </w:r>
      <w:r w:rsidRPr="00482B08">
        <w:rPr>
          <w:szCs w:val="28"/>
          <w:shd w:val="clear" w:color="auto" w:fill="FFFFFF"/>
        </w:rPr>
        <w:t> </w:t>
      </w:r>
      <w:proofErr w:type="spellStart"/>
      <w:r w:rsidRPr="00482B08">
        <w:rPr>
          <w:szCs w:val="28"/>
          <w:shd w:val="clear" w:color="auto" w:fill="FFFFFF"/>
        </w:rPr>
        <w:t>c</w:t>
      </w:r>
      <w:proofErr w:type="spellEnd"/>
      <w:r w:rsidRPr="00482B08">
        <w:rPr>
          <w:szCs w:val="28"/>
          <w:shd w:val="clear" w:color="auto" w:fill="FFFFFF"/>
        </w:rPr>
        <w:t>.</w:t>
      </w:r>
    </w:p>
    <w:p w:rsidR="00073B83" w:rsidRPr="003320C6" w:rsidRDefault="00073B83" w:rsidP="00073B83">
      <w:pPr>
        <w:pStyle w:val="a3"/>
        <w:numPr>
          <w:ilvl w:val="0"/>
          <w:numId w:val="3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r w:rsidRPr="00620974">
        <w:rPr>
          <w:szCs w:val="28"/>
        </w:rPr>
        <w:t>Беляева</w:t>
      </w:r>
      <w:r>
        <w:rPr>
          <w:szCs w:val="28"/>
        </w:rPr>
        <w:t xml:space="preserve"> С.Е.</w:t>
      </w:r>
      <w:r w:rsidRPr="00620974">
        <w:rPr>
          <w:szCs w:val="28"/>
        </w:rPr>
        <w:t xml:space="preserve"> «Основы изобразительного искусства и художественного проектирования</w:t>
      </w:r>
      <w:r>
        <w:rPr>
          <w:szCs w:val="28"/>
        </w:rPr>
        <w:t>». М-2016;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proofErr w:type="spellStart"/>
      <w:r w:rsidRPr="006A19F8">
        <w:rPr>
          <w:szCs w:val="28"/>
          <w:shd w:val="clear" w:color="auto" w:fill="FFFFFF"/>
        </w:rPr>
        <w:t>Буторина</w:t>
      </w:r>
      <w:proofErr w:type="spellEnd"/>
      <w:r w:rsidRPr="006A19F8">
        <w:rPr>
          <w:szCs w:val="28"/>
          <w:shd w:val="clear" w:color="auto" w:fill="FFFFFF"/>
        </w:rPr>
        <w:t xml:space="preserve"> Искусство шрифта. Работы московских художников книги / </w:t>
      </w:r>
      <w:proofErr w:type="spellStart"/>
      <w:r w:rsidRPr="006A19F8">
        <w:rPr>
          <w:szCs w:val="28"/>
          <w:shd w:val="clear" w:color="auto" w:fill="FFFFFF"/>
        </w:rPr>
        <w:t>Буторина</w:t>
      </w:r>
      <w:proofErr w:type="spellEnd"/>
      <w:r w:rsidRPr="006A19F8">
        <w:rPr>
          <w:szCs w:val="28"/>
          <w:shd w:val="clear" w:color="auto" w:fill="FFFFFF"/>
        </w:rPr>
        <w:t xml:space="preserve">, Евгения. - М.: Книга, </w:t>
      </w:r>
      <w:r w:rsidRPr="006A19F8">
        <w:rPr>
          <w:rStyle w:val="afa"/>
          <w:b w:val="0"/>
          <w:szCs w:val="28"/>
          <w:shd w:val="clear" w:color="auto" w:fill="FFFFFF"/>
        </w:rPr>
        <w:t>2016</w:t>
      </w:r>
      <w:r w:rsidRPr="006A19F8">
        <w:rPr>
          <w:szCs w:val="28"/>
          <w:shd w:val="clear" w:color="auto" w:fill="FFFFFF"/>
        </w:rPr>
        <w:t xml:space="preserve">. - 186 </w:t>
      </w:r>
      <w:proofErr w:type="spellStart"/>
      <w:r w:rsidRPr="006A19F8">
        <w:rPr>
          <w:szCs w:val="28"/>
          <w:shd w:val="clear" w:color="auto" w:fill="FFFFFF"/>
        </w:rPr>
        <w:t>c</w:t>
      </w:r>
      <w:proofErr w:type="spellEnd"/>
      <w:r w:rsidRPr="006A19F8">
        <w:rPr>
          <w:szCs w:val="28"/>
          <w:shd w:val="clear" w:color="auto" w:fill="FFFFFF"/>
        </w:rPr>
        <w:t>.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r w:rsidRPr="006A19F8">
        <w:rPr>
          <w:szCs w:val="28"/>
          <w:shd w:val="clear" w:color="auto" w:fill="FFFFFF"/>
        </w:rPr>
        <w:lastRenderedPageBreak/>
        <w:t>Бычков, А.Ф. Каталог хранящимся в Императорской Публичной библиотеке изданиям, напечатанным гражданским шрифтом при Петре Великом / А.Ф. Бычков.</w:t>
      </w:r>
      <w:r>
        <w:rPr>
          <w:szCs w:val="28"/>
          <w:shd w:val="clear" w:color="auto" w:fill="FFFFFF"/>
        </w:rPr>
        <w:t xml:space="preserve"> - М.: Книга по Требованию, 2017</w:t>
      </w:r>
      <w:r w:rsidRPr="006A19F8">
        <w:rPr>
          <w:szCs w:val="28"/>
          <w:shd w:val="clear" w:color="auto" w:fill="FFFFFF"/>
        </w:rPr>
        <w:t xml:space="preserve">. - 318 </w:t>
      </w:r>
      <w:proofErr w:type="spellStart"/>
      <w:r w:rsidRPr="006A19F8">
        <w:rPr>
          <w:szCs w:val="28"/>
          <w:shd w:val="clear" w:color="auto" w:fill="FFFFFF"/>
        </w:rPr>
        <w:t>c</w:t>
      </w:r>
      <w:proofErr w:type="spellEnd"/>
      <w:r w:rsidRPr="006A19F8">
        <w:rPr>
          <w:szCs w:val="28"/>
          <w:shd w:val="clear" w:color="auto" w:fill="FFFFFF"/>
        </w:rPr>
        <w:t>.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r w:rsidRPr="006A19F8">
        <w:rPr>
          <w:szCs w:val="28"/>
          <w:shd w:val="clear" w:color="auto" w:fill="FFFFFF"/>
        </w:rPr>
        <w:t xml:space="preserve">Декоративные шрифты для художественно-оформительских работ / ред. Г.Ф. </w:t>
      </w:r>
      <w:proofErr w:type="spellStart"/>
      <w:r w:rsidRPr="006A19F8">
        <w:rPr>
          <w:szCs w:val="28"/>
          <w:shd w:val="clear" w:color="auto" w:fill="FFFFFF"/>
        </w:rPr>
        <w:t>Кликушин</w:t>
      </w:r>
      <w:proofErr w:type="spellEnd"/>
      <w:r w:rsidRPr="006A19F8">
        <w:rPr>
          <w:szCs w:val="28"/>
          <w:shd w:val="clear" w:color="auto" w:fill="FFFFFF"/>
        </w:rPr>
        <w:t xml:space="preserve">. - М.: Полымя, </w:t>
      </w:r>
      <w:r w:rsidRPr="006A19F8">
        <w:rPr>
          <w:rStyle w:val="afa"/>
          <w:b w:val="0"/>
          <w:szCs w:val="28"/>
          <w:shd w:val="clear" w:color="auto" w:fill="FFFFFF"/>
        </w:rPr>
        <w:t>2016</w:t>
      </w:r>
      <w:r w:rsidRPr="006A19F8">
        <w:rPr>
          <w:szCs w:val="28"/>
          <w:shd w:val="clear" w:color="auto" w:fill="FFFFFF"/>
        </w:rPr>
        <w:t xml:space="preserve">. - 288 </w:t>
      </w:r>
      <w:proofErr w:type="spellStart"/>
      <w:r w:rsidRPr="006A19F8">
        <w:rPr>
          <w:szCs w:val="28"/>
          <w:shd w:val="clear" w:color="auto" w:fill="FFFFFF"/>
        </w:rPr>
        <w:t>c</w:t>
      </w:r>
      <w:proofErr w:type="spellEnd"/>
      <w:r w:rsidRPr="006A19F8">
        <w:rPr>
          <w:szCs w:val="28"/>
          <w:shd w:val="clear" w:color="auto" w:fill="FFFFFF"/>
        </w:rPr>
        <w:t>.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right="175" w:hanging="284"/>
        <w:jc w:val="left"/>
        <w:rPr>
          <w:szCs w:val="28"/>
        </w:rPr>
      </w:pPr>
      <w:proofErr w:type="spellStart"/>
      <w:r w:rsidRPr="006A19F8">
        <w:rPr>
          <w:szCs w:val="28"/>
        </w:rPr>
        <w:t>Ёлочкин</w:t>
      </w:r>
      <w:proofErr w:type="spellEnd"/>
      <w:r w:rsidRPr="006A19F8">
        <w:rPr>
          <w:szCs w:val="28"/>
        </w:rPr>
        <w:t xml:space="preserve"> М.Е. «Дизайн-проектирование. Композиция, макетирование, современные концепции в искусстве». М- 2016;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  <w:r w:rsidRPr="006A19F8">
        <w:rPr>
          <w:szCs w:val="28"/>
        </w:rPr>
        <w:t xml:space="preserve">Калмыкова Н., И. Максимова Макетирование из бумаги и </w:t>
      </w:r>
      <w:r>
        <w:rPr>
          <w:szCs w:val="28"/>
        </w:rPr>
        <w:t>картона Издательство: КДУ-  2018</w:t>
      </w:r>
      <w:r w:rsidRPr="006A19F8">
        <w:rPr>
          <w:szCs w:val="28"/>
        </w:rPr>
        <w:t>;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  <w:r w:rsidRPr="006A19F8">
        <w:rPr>
          <w:szCs w:val="28"/>
          <w:shd w:val="clear" w:color="auto" w:fill="FFFFFF"/>
        </w:rPr>
        <w:t>Каталог ручных шрифтов и наборных украшений. - М.: Харьков: Прапор, </w:t>
      </w:r>
      <w:r w:rsidRPr="006A19F8">
        <w:rPr>
          <w:rStyle w:val="afa"/>
          <w:b w:val="0"/>
          <w:szCs w:val="28"/>
          <w:shd w:val="clear" w:color="auto" w:fill="FFFFFF"/>
        </w:rPr>
        <w:t>201</w:t>
      </w:r>
      <w:r>
        <w:rPr>
          <w:rStyle w:val="afa"/>
          <w:b w:val="0"/>
          <w:szCs w:val="28"/>
          <w:shd w:val="clear" w:color="auto" w:fill="FFFFFF"/>
        </w:rPr>
        <w:t>6</w:t>
      </w:r>
      <w:r w:rsidRPr="006A19F8">
        <w:rPr>
          <w:b/>
          <w:szCs w:val="28"/>
          <w:shd w:val="clear" w:color="auto" w:fill="FFFFFF"/>
        </w:rPr>
        <w:t>.</w:t>
      </w:r>
      <w:r w:rsidRPr="006A19F8">
        <w:rPr>
          <w:szCs w:val="28"/>
          <w:shd w:val="clear" w:color="auto" w:fill="FFFFFF"/>
        </w:rPr>
        <w:t xml:space="preserve"> - 220 </w:t>
      </w:r>
      <w:proofErr w:type="spellStart"/>
      <w:r w:rsidRPr="006A19F8">
        <w:rPr>
          <w:szCs w:val="28"/>
          <w:shd w:val="clear" w:color="auto" w:fill="FFFFFF"/>
        </w:rPr>
        <w:t>c</w:t>
      </w:r>
      <w:proofErr w:type="spellEnd"/>
      <w:r w:rsidRPr="006A19F8">
        <w:rPr>
          <w:szCs w:val="28"/>
          <w:shd w:val="clear" w:color="auto" w:fill="FFFFFF"/>
        </w:rPr>
        <w:t>.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6A19F8">
        <w:rPr>
          <w:szCs w:val="28"/>
        </w:rPr>
        <w:t>Мурахтанова</w:t>
      </w:r>
      <w:proofErr w:type="spellEnd"/>
      <w:r w:rsidRPr="006A19F8">
        <w:rPr>
          <w:szCs w:val="28"/>
        </w:rPr>
        <w:t xml:space="preserve"> Н.М. Маркетинг: учеб. пособие для студ.сред.проф.учеб.заведений-6изд</w:t>
      </w:r>
      <w:proofErr w:type="gramStart"/>
      <w:r w:rsidRPr="006A19F8">
        <w:rPr>
          <w:szCs w:val="28"/>
        </w:rPr>
        <w:t>.М</w:t>
      </w:r>
      <w:proofErr w:type="gramEnd"/>
      <w:r w:rsidRPr="006A19F8">
        <w:rPr>
          <w:szCs w:val="28"/>
        </w:rPr>
        <w:t xml:space="preserve">- 2013; 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  <w:r w:rsidRPr="006A19F8">
        <w:rPr>
          <w:szCs w:val="28"/>
        </w:rPr>
        <w:t>Павлова А.А.. Основы черчения, М.: Изд</w:t>
      </w:r>
      <w:r>
        <w:rPr>
          <w:szCs w:val="28"/>
        </w:rPr>
        <w:t>ательский центр «Академия», 2017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  <w:proofErr w:type="spellStart"/>
      <w:r w:rsidRPr="006A19F8">
        <w:rPr>
          <w:szCs w:val="28"/>
        </w:rPr>
        <w:t>Покатаев</w:t>
      </w:r>
      <w:proofErr w:type="spellEnd"/>
      <w:r w:rsidRPr="006A19F8">
        <w:rPr>
          <w:szCs w:val="28"/>
        </w:rPr>
        <w:t xml:space="preserve"> В.П., С. Д. Михеев. Дизайн и оборудование городской </w:t>
      </w:r>
      <w:r>
        <w:rPr>
          <w:szCs w:val="28"/>
        </w:rPr>
        <w:t xml:space="preserve">среды. Ростов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>/Д. Феникс-  2016</w:t>
      </w:r>
      <w:r w:rsidRPr="006A19F8">
        <w:rPr>
          <w:szCs w:val="28"/>
        </w:rPr>
        <w:t>;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bCs/>
          <w:szCs w:val="28"/>
        </w:rPr>
      </w:pPr>
      <w:proofErr w:type="spellStart"/>
      <w:r w:rsidRPr="006A19F8">
        <w:rPr>
          <w:bCs/>
          <w:szCs w:val="28"/>
        </w:rPr>
        <w:t>Пуйческу</w:t>
      </w:r>
      <w:proofErr w:type="spellEnd"/>
      <w:r w:rsidRPr="006A19F8">
        <w:rPr>
          <w:bCs/>
          <w:szCs w:val="28"/>
        </w:rPr>
        <w:t xml:space="preserve"> Ф.И., С. Н. Муравьев, Н. А. Чванова. Инженерная графика. – </w:t>
      </w:r>
      <w:r>
        <w:rPr>
          <w:bCs/>
          <w:szCs w:val="28"/>
        </w:rPr>
        <w:t>М. Издательство «Академия»- 2016</w:t>
      </w:r>
      <w:r w:rsidRPr="006A19F8">
        <w:rPr>
          <w:bCs/>
          <w:szCs w:val="28"/>
        </w:rPr>
        <w:t>;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6A19F8">
        <w:rPr>
          <w:szCs w:val="28"/>
        </w:rPr>
        <w:t>Сафронов Н.А.</w:t>
      </w:r>
      <w:r>
        <w:rPr>
          <w:szCs w:val="28"/>
        </w:rPr>
        <w:t xml:space="preserve"> Экономика предприятия. М – 2018</w:t>
      </w:r>
      <w:r w:rsidRPr="006A19F8">
        <w:rPr>
          <w:szCs w:val="28"/>
        </w:rPr>
        <w:t>;</w:t>
      </w:r>
    </w:p>
    <w:p w:rsidR="00073B83" w:rsidRPr="006A19F8" w:rsidRDefault="00073B83" w:rsidP="00073B83">
      <w:pPr>
        <w:pStyle w:val="a3"/>
        <w:numPr>
          <w:ilvl w:val="0"/>
          <w:numId w:val="34"/>
        </w:numPr>
        <w:tabs>
          <w:tab w:val="left" w:pos="284"/>
        </w:tabs>
        <w:spacing w:before="0" w:after="0" w:line="240" w:lineRule="auto"/>
        <w:ind w:left="284" w:right="400" w:hanging="284"/>
        <w:jc w:val="left"/>
        <w:rPr>
          <w:szCs w:val="28"/>
        </w:rPr>
      </w:pPr>
      <w:proofErr w:type="spellStart"/>
      <w:r w:rsidRPr="006A19F8">
        <w:rPr>
          <w:szCs w:val="28"/>
        </w:rPr>
        <w:t>Тозик</w:t>
      </w:r>
      <w:proofErr w:type="spellEnd"/>
      <w:r w:rsidRPr="006A19F8">
        <w:rPr>
          <w:szCs w:val="28"/>
        </w:rPr>
        <w:t xml:space="preserve"> В.Т. Компьютерная графика и дизайн. М – 20</w:t>
      </w:r>
      <w:r>
        <w:rPr>
          <w:szCs w:val="28"/>
        </w:rPr>
        <w:t>19</w:t>
      </w:r>
      <w:r w:rsidRPr="006A19F8">
        <w:rPr>
          <w:szCs w:val="28"/>
        </w:rPr>
        <w:t>.</w:t>
      </w:r>
    </w:p>
    <w:p w:rsidR="00073B83" w:rsidRPr="006147B0" w:rsidRDefault="00073B83" w:rsidP="00073B8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jc w:val="center"/>
        <w:rPr>
          <w:rFonts w:eastAsia="Times New Roman" w:cs="Times New Roman"/>
          <w:bCs/>
          <w:szCs w:val="28"/>
          <w:u w:val="single"/>
        </w:rPr>
      </w:pPr>
      <w:r w:rsidRPr="00A24B6E">
        <w:rPr>
          <w:rFonts w:eastAsia="Times New Roman" w:cs="Times New Roman"/>
          <w:bCs/>
          <w:szCs w:val="28"/>
          <w:u w:val="single"/>
        </w:rPr>
        <w:t>Для студентов</w:t>
      </w:r>
    </w:p>
    <w:p w:rsidR="00073B83" w:rsidRPr="006A19F8" w:rsidRDefault="00073B83" w:rsidP="00073B83">
      <w:pPr>
        <w:numPr>
          <w:ilvl w:val="0"/>
          <w:numId w:val="3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jc w:val="left"/>
        <w:rPr>
          <w:bCs/>
          <w:szCs w:val="28"/>
        </w:rPr>
      </w:pPr>
      <w:r w:rsidRPr="006A19F8">
        <w:rPr>
          <w:szCs w:val="28"/>
        </w:rPr>
        <w:t xml:space="preserve">Барышников Г.М., </w:t>
      </w:r>
      <w:proofErr w:type="spellStart"/>
      <w:r w:rsidRPr="006A19F8">
        <w:rPr>
          <w:szCs w:val="28"/>
        </w:rPr>
        <w:t>Бизяев</w:t>
      </w:r>
      <w:proofErr w:type="spellEnd"/>
      <w:r w:rsidRPr="006A19F8">
        <w:rPr>
          <w:szCs w:val="28"/>
        </w:rPr>
        <w:t xml:space="preserve"> А.Ю., Ефимов В.В., Моисеев А.А., </w:t>
      </w:r>
      <w:proofErr w:type="gramStart"/>
      <w:r w:rsidRPr="006A19F8">
        <w:rPr>
          <w:szCs w:val="28"/>
        </w:rPr>
        <w:t>Почтарь</w:t>
      </w:r>
      <w:proofErr w:type="gramEnd"/>
      <w:r w:rsidRPr="006A19F8">
        <w:rPr>
          <w:szCs w:val="28"/>
        </w:rPr>
        <w:t xml:space="preserve"> Э.И., </w:t>
      </w:r>
      <w:proofErr w:type="spellStart"/>
      <w:r w:rsidRPr="006A19F8">
        <w:rPr>
          <w:szCs w:val="28"/>
        </w:rPr>
        <w:t>Ярмола</w:t>
      </w:r>
      <w:proofErr w:type="spellEnd"/>
      <w:r w:rsidRPr="006A19F8">
        <w:rPr>
          <w:szCs w:val="28"/>
        </w:rPr>
        <w:t xml:space="preserve"> Ю.А. Шрифты. Разработка и использование. М., «</w:t>
      </w:r>
      <w:proofErr w:type="gramStart"/>
      <w:r w:rsidRPr="006A19F8">
        <w:rPr>
          <w:szCs w:val="28"/>
        </w:rPr>
        <w:t>ЭКОМ</w:t>
      </w:r>
      <w:proofErr w:type="gramEnd"/>
      <w:r w:rsidRPr="006A19F8">
        <w:rPr>
          <w:szCs w:val="28"/>
        </w:rPr>
        <w:t>», 2017.</w:t>
      </w:r>
    </w:p>
    <w:p w:rsidR="00073B83" w:rsidRPr="006A19F8" w:rsidRDefault="00073B83" w:rsidP="00073B83">
      <w:pPr>
        <w:pStyle w:val="a3"/>
        <w:numPr>
          <w:ilvl w:val="0"/>
          <w:numId w:val="3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r w:rsidRPr="006A19F8">
        <w:rPr>
          <w:szCs w:val="28"/>
        </w:rPr>
        <w:t>Беляева С.Е. «Основы изобразительного искусства и художес</w:t>
      </w:r>
      <w:r>
        <w:rPr>
          <w:szCs w:val="28"/>
        </w:rPr>
        <w:t>твенного проектирования». М-2016</w:t>
      </w:r>
      <w:r w:rsidRPr="006A19F8">
        <w:rPr>
          <w:szCs w:val="28"/>
        </w:rPr>
        <w:t>;</w:t>
      </w:r>
    </w:p>
    <w:p w:rsidR="00073B83" w:rsidRPr="006A19F8" w:rsidRDefault="00073B83" w:rsidP="00073B83">
      <w:pPr>
        <w:pStyle w:val="a3"/>
        <w:numPr>
          <w:ilvl w:val="0"/>
          <w:numId w:val="3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r w:rsidRPr="006A19F8">
        <w:rPr>
          <w:szCs w:val="28"/>
        </w:rPr>
        <w:t>Беляева С.Е. «Основы изобразительного искусства и художественного</w:t>
      </w:r>
      <w:r>
        <w:rPr>
          <w:szCs w:val="28"/>
        </w:rPr>
        <w:t xml:space="preserve"> проектирования». М-2018</w:t>
      </w:r>
      <w:r w:rsidRPr="006A19F8">
        <w:rPr>
          <w:szCs w:val="28"/>
        </w:rPr>
        <w:t>;</w:t>
      </w:r>
    </w:p>
    <w:p w:rsidR="00073B83" w:rsidRPr="00A24B6E" w:rsidRDefault="00073B83" w:rsidP="00073B83">
      <w:pPr>
        <w:numPr>
          <w:ilvl w:val="0"/>
          <w:numId w:val="3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jc w:val="left"/>
        <w:rPr>
          <w:bCs/>
          <w:szCs w:val="28"/>
        </w:rPr>
      </w:pPr>
      <w:proofErr w:type="spellStart"/>
      <w:r w:rsidRPr="006A19F8">
        <w:rPr>
          <w:szCs w:val="28"/>
        </w:rPr>
        <w:t>Брингхерст</w:t>
      </w:r>
      <w:proofErr w:type="spellEnd"/>
      <w:r w:rsidRPr="006A19F8">
        <w:rPr>
          <w:szCs w:val="28"/>
        </w:rPr>
        <w:t xml:space="preserve"> Р. Основы стиля в </w:t>
      </w:r>
      <w:proofErr w:type="spellStart"/>
      <w:r w:rsidRPr="006A19F8">
        <w:rPr>
          <w:szCs w:val="28"/>
        </w:rPr>
        <w:t>типографике</w:t>
      </w:r>
      <w:proofErr w:type="spellEnd"/>
      <w:r w:rsidRPr="006A19F8">
        <w:rPr>
          <w:szCs w:val="28"/>
        </w:rPr>
        <w:t>. Пер. с англ. М., 2016.</w:t>
      </w:r>
    </w:p>
    <w:p w:rsidR="00073B83" w:rsidRPr="006A19F8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right="175" w:hanging="284"/>
        <w:jc w:val="left"/>
        <w:rPr>
          <w:szCs w:val="28"/>
        </w:rPr>
      </w:pPr>
      <w:proofErr w:type="spellStart"/>
      <w:r w:rsidRPr="006A19F8">
        <w:rPr>
          <w:szCs w:val="28"/>
        </w:rPr>
        <w:t>Ёлочкин</w:t>
      </w:r>
      <w:proofErr w:type="spellEnd"/>
      <w:r w:rsidRPr="006A19F8">
        <w:rPr>
          <w:szCs w:val="28"/>
        </w:rPr>
        <w:t xml:space="preserve"> М.Е. «Дизайн-проектирование. Композиция, макетирование, современные концепции в искусстве». М- 2016;</w:t>
      </w:r>
    </w:p>
    <w:p w:rsidR="00073B83" w:rsidRPr="006A19F8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  <w:r w:rsidRPr="006A19F8">
        <w:rPr>
          <w:szCs w:val="28"/>
        </w:rPr>
        <w:t xml:space="preserve">Калмыкова Н., И. Максимова Макетирование из бумаги и </w:t>
      </w:r>
      <w:r>
        <w:rPr>
          <w:szCs w:val="28"/>
        </w:rPr>
        <w:t>картона Издательство: КДУ-  2017</w:t>
      </w:r>
      <w:r w:rsidRPr="006A19F8">
        <w:rPr>
          <w:szCs w:val="28"/>
        </w:rPr>
        <w:t>;</w:t>
      </w:r>
    </w:p>
    <w:p w:rsidR="00073B83" w:rsidRPr="006A19F8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6A19F8">
        <w:rPr>
          <w:szCs w:val="28"/>
        </w:rPr>
        <w:t>Мурахтанова</w:t>
      </w:r>
      <w:proofErr w:type="spellEnd"/>
      <w:r w:rsidRPr="006A19F8">
        <w:rPr>
          <w:szCs w:val="28"/>
        </w:rPr>
        <w:t xml:space="preserve"> Н.М. Маркетинг: учеб. пособие для студ.сред.</w:t>
      </w:r>
      <w:r>
        <w:rPr>
          <w:szCs w:val="28"/>
        </w:rPr>
        <w:t>проф.учеб.заведений-6изд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- 2018</w:t>
      </w:r>
      <w:r w:rsidRPr="006A19F8">
        <w:rPr>
          <w:szCs w:val="28"/>
        </w:rPr>
        <w:t xml:space="preserve">; </w:t>
      </w:r>
    </w:p>
    <w:p w:rsidR="00073B83" w:rsidRPr="006A19F8" w:rsidRDefault="00073B83" w:rsidP="00073B83">
      <w:pPr>
        <w:pStyle w:val="a3"/>
        <w:numPr>
          <w:ilvl w:val="0"/>
          <w:numId w:val="3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szCs w:val="28"/>
        </w:rPr>
      </w:pPr>
      <w:r w:rsidRPr="006A19F8">
        <w:rPr>
          <w:bCs/>
          <w:szCs w:val="28"/>
        </w:rPr>
        <w:t>Павлова А.А.. Основы черчения, М.: Изд</w:t>
      </w:r>
      <w:r>
        <w:rPr>
          <w:bCs/>
          <w:szCs w:val="28"/>
        </w:rPr>
        <w:t>ательский центр «Академия», 2016</w:t>
      </w:r>
    </w:p>
    <w:p w:rsidR="00073B83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  <w:proofErr w:type="spellStart"/>
      <w:r w:rsidRPr="006A19F8">
        <w:rPr>
          <w:szCs w:val="28"/>
        </w:rPr>
        <w:t>Покатаев</w:t>
      </w:r>
      <w:proofErr w:type="spellEnd"/>
      <w:r w:rsidRPr="006A19F8">
        <w:rPr>
          <w:szCs w:val="28"/>
        </w:rPr>
        <w:t xml:space="preserve"> В.П., С. Д. Михеев. Дизайн и оборудование городской </w:t>
      </w:r>
      <w:r>
        <w:rPr>
          <w:szCs w:val="28"/>
        </w:rPr>
        <w:t xml:space="preserve">среды. Ростов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>/Д. Феникс-  2016</w:t>
      </w:r>
      <w:r w:rsidRPr="006A19F8">
        <w:rPr>
          <w:szCs w:val="28"/>
        </w:rPr>
        <w:t>;</w:t>
      </w:r>
    </w:p>
    <w:p w:rsidR="00073B83" w:rsidRPr="006147B0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  <w:proofErr w:type="spellStart"/>
      <w:r w:rsidRPr="006147B0">
        <w:rPr>
          <w:szCs w:val="28"/>
        </w:rPr>
        <w:t>Птахова</w:t>
      </w:r>
      <w:proofErr w:type="spellEnd"/>
      <w:r w:rsidRPr="006147B0">
        <w:rPr>
          <w:szCs w:val="28"/>
        </w:rPr>
        <w:t xml:space="preserve"> И. Простая красота буквы. — Русская графика</w:t>
      </w:r>
      <w:proofErr w:type="gramStart"/>
      <w:r w:rsidRPr="006147B0">
        <w:rPr>
          <w:szCs w:val="28"/>
        </w:rPr>
        <w:t xml:space="preserve">.: </w:t>
      </w:r>
      <w:proofErr w:type="gramEnd"/>
      <w:r w:rsidRPr="006147B0">
        <w:rPr>
          <w:szCs w:val="28"/>
        </w:rPr>
        <w:t>Санкт-Петербург, 2017.</w:t>
      </w:r>
    </w:p>
    <w:p w:rsidR="00073B83" w:rsidRPr="006A19F8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jc w:val="left"/>
        <w:rPr>
          <w:bCs/>
          <w:szCs w:val="28"/>
        </w:rPr>
      </w:pPr>
      <w:proofErr w:type="spellStart"/>
      <w:r w:rsidRPr="006A19F8">
        <w:rPr>
          <w:bCs/>
          <w:szCs w:val="28"/>
        </w:rPr>
        <w:t>Пуйческу</w:t>
      </w:r>
      <w:proofErr w:type="spellEnd"/>
      <w:r w:rsidRPr="006A19F8">
        <w:rPr>
          <w:bCs/>
          <w:szCs w:val="28"/>
        </w:rPr>
        <w:t xml:space="preserve"> Ф.И., С. Н. Муравьев, Н. А. Чванова. Инженерная графика. – </w:t>
      </w:r>
      <w:r>
        <w:rPr>
          <w:bCs/>
          <w:szCs w:val="28"/>
        </w:rPr>
        <w:t>М. Издательство «Академия»- 2016</w:t>
      </w:r>
      <w:r w:rsidRPr="006A19F8">
        <w:rPr>
          <w:bCs/>
          <w:szCs w:val="28"/>
        </w:rPr>
        <w:t>;</w:t>
      </w:r>
    </w:p>
    <w:p w:rsidR="00073B83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6A19F8">
        <w:rPr>
          <w:szCs w:val="28"/>
        </w:rPr>
        <w:t>Сафронов Н.А.</w:t>
      </w:r>
      <w:r>
        <w:rPr>
          <w:szCs w:val="28"/>
        </w:rPr>
        <w:t xml:space="preserve"> Экономика предприятия. М – 2016</w:t>
      </w:r>
      <w:r w:rsidRPr="006A19F8">
        <w:rPr>
          <w:szCs w:val="28"/>
        </w:rPr>
        <w:t>;</w:t>
      </w:r>
    </w:p>
    <w:p w:rsidR="00073B83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6147B0">
        <w:rPr>
          <w:szCs w:val="28"/>
        </w:rPr>
        <w:t>Смирнов С. И. Шрифт и шрифтовой плакат. — Плакат: Москва, 2017</w:t>
      </w:r>
    </w:p>
    <w:p w:rsidR="00073B83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6147B0">
        <w:rPr>
          <w:szCs w:val="28"/>
        </w:rPr>
        <w:lastRenderedPageBreak/>
        <w:t>Соловьев С. А. Шрифт и декоративное оформление. — Высшая школа: Москва, 2017.</w:t>
      </w:r>
    </w:p>
    <w:p w:rsidR="00073B83" w:rsidRPr="006147B0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right="400" w:hanging="284"/>
        <w:jc w:val="left"/>
        <w:rPr>
          <w:szCs w:val="28"/>
        </w:rPr>
      </w:pPr>
      <w:proofErr w:type="spellStart"/>
      <w:r w:rsidRPr="006147B0">
        <w:rPr>
          <w:bCs/>
          <w:szCs w:val="28"/>
        </w:rPr>
        <w:t>Теодоронский</w:t>
      </w:r>
      <w:proofErr w:type="spellEnd"/>
      <w:r w:rsidRPr="006147B0">
        <w:rPr>
          <w:bCs/>
          <w:szCs w:val="28"/>
        </w:rPr>
        <w:t xml:space="preserve"> В. С. Садово-парковое строительство и хозяйство. -2-е изд., стер. М.: Издательский центр «Академия», 2017</w:t>
      </w:r>
    </w:p>
    <w:p w:rsidR="00073B83" w:rsidRDefault="00073B83" w:rsidP="00073B83">
      <w:pPr>
        <w:pStyle w:val="a3"/>
        <w:numPr>
          <w:ilvl w:val="0"/>
          <w:numId w:val="36"/>
        </w:numPr>
        <w:tabs>
          <w:tab w:val="left" w:pos="284"/>
        </w:tabs>
        <w:spacing w:before="0" w:after="0" w:line="240" w:lineRule="auto"/>
        <w:ind w:left="284" w:right="400" w:hanging="284"/>
        <w:jc w:val="left"/>
        <w:rPr>
          <w:szCs w:val="28"/>
        </w:rPr>
      </w:pPr>
      <w:proofErr w:type="spellStart"/>
      <w:r w:rsidRPr="006A19F8">
        <w:rPr>
          <w:szCs w:val="28"/>
        </w:rPr>
        <w:t>Тозик</w:t>
      </w:r>
      <w:proofErr w:type="spellEnd"/>
      <w:r w:rsidRPr="006A19F8">
        <w:rPr>
          <w:szCs w:val="28"/>
        </w:rPr>
        <w:t xml:space="preserve"> В.Т. Компьюте</w:t>
      </w:r>
      <w:r>
        <w:rPr>
          <w:szCs w:val="28"/>
        </w:rPr>
        <w:t>рная графика и дизайн. М – 2019</w:t>
      </w:r>
      <w:r w:rsidRPr="006A19F8">
        <w:rPr>
          <w:szCs w:val="28"/>
        </w:rPr>
        <w:t>.</w:t>
      </w:r>
    </w:p>
    <w:p w:rsidR="00073B83" w:rsidRPr="00AF47BE" w:rsidRDefault="00073B83" w:rsidP="00073B83">
      <w:pPr>
        <w:pStyle w:val="a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rPr>
          <w:bCs/>
          <w:color w:val="FF0000"/>
          <w:szCs w:val="28"/>
        </w:rPr>
      </w:pPr>
    </w:p>
    <w:p w:rsidR="00073B83" w:rsidRPr="00A24B6E" w:rsidRDefault="00073B83" w:rsidP="00073B83">
      <w:pPr>
        <w:pStyle w:val="a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jc w:val="center"/>
        <w:rPr>
          <w:bCs/>
          <w:szCs w:val="28"/>
          <w:u w:val="single"/>
        </w:rPr>
      </w:pPr>
      <w:r w:rsidRPr="00A24B6E">
        <w:rPr>
          <w:bCs/>
          <w:szCs w:val="28"/>
          <w:u w:val="single"/>
        </w:rPr>
        <w:t>Дополнительные источники</w:t>
      </w:r>
    </w:p>
    <w:p w:rsidR="00073B83" w:rsidRDefault="00073B83" w:rsidP="00073B83">
      <w:pPr>
        <w:pStyle w:val="a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jc w:val="center"/>
        <w:rPr>
          <w:bCs/>
          <w:szCs w:val="28"/>
          <w:u w:val="single"/>
        </w:rPr>
      </w:pPr>
      <w:r w:rsidRPr="00A24B6E">
        <w:rPr>
          <w:bCs/>
          <w:szCs w:val="28"/>
          <w:u w:val="single"/>
        </w:rPr>
        <w:t>для преподавателей</w:t>
      </w:r>
    </w:p>
    <w:p w:rsidR="00073B83" w:rsidRPr="00A24B6E" w:rsidRDefault="00073B83" w:rsidP="00073B83">
      <w:pPr>
        <w:pStyle w:val="a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284" w:hanging="284"/>
        <w:jc w:val="center"/>
        <w:rPr>
          <w:bCs/>
          <w:szCs w:val="28"/>
          <w:u w:val="single"/>
        </w:rPr>
      </w:pP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E0334B">
        <w:rPr>
          <w:szCs w:val="28"/>
        </w:rPr>
        <w:t>Беляева С.Е. Основы изобразительного искусства и художественного                проектирования: учебник для начального профессионального    образования - М.: Академия, 2011.</w:t>
      </w: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Брызгов</w:t>
      </w:r>
      <w:proofErr w:type="spellEnd"/>
      <w:r w:rsidRPr="00E0334B">
        <w:rPr>
          <w:szCs w:val="28"/>
        </w:rPr>
        <w:t xml:space="preserve"> Н., Воронежцев С., Логинов В. Творческая лаборатория дизайна. Проектная графика. Издательство В. Шевчук.- 2010.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Бхаскаран</w:t>
      </w:r>
      <w:proofErr w:type="spellEnd"/>
      <w:r w:rsidRPr="00E0334B">
        <w:rPr>
          <w:szCs w:val="28"/>
        </w:rPr>
        <w:t xml:space="preserve"> Л. Дизайн и время. Стиль и направления в современном искусстве и архитектуре. М.: </w:t>
      </w:r>
      <w:proofErr w:type="spellStart"/>
      <w:r w:rsidRPr="00E0334B">
        <w:rPr>
          <w:szCs w:val="28"/>
        </w:rPr>
        <w:t>Арт-Родник</w:t>
      </w:r>
      <w:proofErr w:type="spellEnd"/>
      <w:r w:rsidRPr="00E0334B">
        <w:rPr>
          <w:szCs w:val="28"/>
        </w:rPr>
        <w:t>, 2007.</w:t>
      </w: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Грашин.А</w:t>
      </w:r>
      <w:proofErr w:type="spellEnd"/>
      <w:r w:rsidRPr="00E0334B">
        <w:rPr>
          <w:szCs w:val="28"/>
        </w:rPr>
        <w:t>. Дизайн детской предметной развивающей среды. Издательство: Архитектура-С 2008 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E0334B">
        <w:rPr>
          <w:szCs w:val="28"/>
        </w:rPr>
        <w:t xml:space="preserve">Ермолаева Л.П. Основы дизайнерского искусства: учебник. - М.: Архитектура-с, 2009. 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E0334B">
        <w:rPr>
          <w:szCs w:val="28"/>
        </w:rPr>
        <w:t>Калиничева М.,  Решетова М.. Техническая эстетика и дизайн.</w:t>
      </w: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E0334B">
        <w:rPr>
          <w:szCs w:val="28"/>
        </w:rPr>
        <w:t xml:space="preserve">Калмыкова Н., Максимова И., Дизайн поверхности. Композиция, пластика, графика, </w:t>
      </w:r>
      <w:proofErr w:type="spellStart"/>
      <w:r w:rsidRPr="00E0334B">
        <w:rPr>
          <w:szCs w:val="28"/>
        </w:rPr>
        <w:t>колористика</w:t>
      </w:r>
      <w:proofErr w:type="spellEnd"/>
      <w:r w:rsidRPr="00E0334B">
        <w:rPr>
          <w:szCs w:val="28"/>
        </w:rPr>
        <w:t>. Издательство: КДУ -2010.</w:t>
      </w: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Мариэтта</w:t>
      </w:r>
      <w:proofErr w:type="spellEnd"/>
      <w:r w:rsidRPr="00E0334B">
        <w:rPr>
          <w:szCs w:val="28"/>
        </w:rPr>
        <w:t xml:space="preserve"> Сурина. Цвет и символ в искусстве, дизайне и архитектуре.</w:t>
      </w:r>
      <w:r>
        <w:rPr>
          <w:szCs w:val="28"/>
        </w:rPr>
        <w:t xml:space="preserve"> </w:t>
      </w:r>
      <w:r w:rsidRPr="00E0334B">
        <w:rPr>
          <w:szCs w:val="28"/>
        </w:rPr>
        <w:t xml:space="preserve">Издательство: </w:t>
      </w:r>
      <w:proofErr w:type="spellStart"/>
      <w:r w:rsidRPr="00E0334B">
        <w:rPr>
          <w:szCs w:val="28"/>
        </w:rPr>
        <w:t>МарТ</w:t>
      </w:r>
      <w:proofErr w:type="spellEnd"/>
      <w:r w:rsidRPr="00E0334B">
        <w:rPr>
          <w:szCs w:val="28"/>
        </w:rPr>
        <w:t>, Феникс Серия: Школа дизайна 2010.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E0334B">
        <w:rPr>
          <w:szCs w:val="28"/>
        </w:rPr>
        <w:t xml:space="preserve">Мирослав </w:t>
      </w:r>
      <w:proofErr w:type="spellStart"/>
      <w:r w:rsidRPr="00E0334B">
        <w:rPr>
          <w:szCs w:val="28"/>
        </w:rPr>
        <w:t>Адамчик</w:t>
      </w:r>
      <w:proofErr w:type="spellEnd"/>
      <w:r w:rsidRPr="00E0334B">
        <w:rPr>
          <w:szCs w:val="28"/>
        </w:rPr>
        <w:t xml:space="preserve">.  Дизайн и основы композиции в дизайнерском творчестве и фотографии. Издательство: </w:t>
      </w:r>
      <w:proofErr w:type="spellStart"/>
      <w:r w:rsidRPr="00E0334B">
        <w:rPr>
          <w:szCs w:val="28"/>
        </w:rPr>
        <w:t>Харвест</w:t>
      </w:r>
      <w:proofErr w:type="spellEnd"/>
      <w:r w:rsidRPr="00E0334B">
        <w:rPr>
          <w:szCs w:val="28"/>
        </w:rPr>
        <w:t xml:space="preserve"> 2010.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Нодар</w:t>
      </w:r>
      <w:proofErr w:type="spellEnd"/>
      <w:r>
        <w:rPr>
          <w:szCs w:val="28"/>
        </w:rPr>
        <w:t xml:space="preserve"> </w:t>
      </w:r>
      <w:proofErr w:type="spellStart"/>
      <w:r w:rsidRPr="00E0334B">
        <w:rPr>
          <w:szCs w:val="28"/>
        </w:rPr>
        <w:t>Канчели</w:t>
      </w:r>
      <w:proofErr w:type="spellEnd"/>
      <w:r w:rsidRPr="00E0334B">
        <w:rPr>
          <w:szCs w:val="28"/>
        </w:rPr>
        <w:t>. Строительные пространственные конструкции.  Издательство: Ассоциации строительных вузов, 2009.</w:t>
      </w: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Овчинникова</w:t>
      </w:r>
      <w:proofErr w:type="spellEnd"/>
      <w:r w:rsidRPr="00E0334B">
        <w:rPr>
          <w:szCs w:val="28"/>
        </w:rPr>
        <w:t xml:space="preserve"> Р., Дизайн в рекламе. Издательство: </w:t>
      </w:r>
      <w:proofErr w:type="spellStart"/>
      <w:r w:rsidRPr="00E0334B">
        <w:rPr>
          <w:szCs w:val="28"/>
        </w:rPr>
        <w:t>Юнити-Дана</w:t>
      </w:r>
      <w:proofErr w:type="spellEnd"/>
      <w:r w:rsidRPr="00E0334B">
        <w:rPr>
          <w:szCs w:val="28"/>
        </w:rPr>
        <w:t xml:space="preserve"> 2009.</w:t>
      </w: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Парикова</w:t>
      </w:r>
      <w:proofErr w:type="spellEnd"/>
      <w:r w:rsidRPr="00E0334B">
        <w:rPr>
          <w:szCs w:val="28"/>
        </w:rPr>
        <w:t xml:space="preserve"> Е. В., Фомичева Г. Н., Елизарова В. А.  . Материаловедение (сухое строительство). Учебник для начального профессионального образования Издател</w:t>
      </w:r>
      <w:r>
        <w:rPr>
          <w:szCs w:val="28"/>
        </w:rPr>
        <w:t>ьство-Академия. 2011.</w:t>
      </w:r>
    </w:p>
    <w:p w:rsidR="00073B83" w:rsidRPr="006147B0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6147B0">
        <w:rPr>
          <w:bCs/>
          <w:szCs w:val="28"/>
        </w:rPr>
        <w:t xml:space="preserve">Рунге В.Ф., </w:t>
      </w:r>
      <w:proofErr w:type="spellStart"/>
      <w:r w:rsidRPr="006147B0">
        <w:rPr>
          <w:bCs/>
          <w:szCs w:val="28"/>
        </w:rPr>
        <w:t>Манусевич</w:t>
      </w:r>
      <w:proofErr w:type="spellEnd"/>
      <w:r w:rsidRPr="006147B0">
        <w:rPr>
          <w:bCs/>
          <w:szCs w:val="28"/>
        </w:rPr>
        <w:t xml:space="preserve"> Ю.П. Эргономика в дизайне среды: Учеб. Пособие./ М – 2005.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Степакова</w:t>
      </w:r>
      <w:proofErr w:type="spellEnd"/>
      <w:r w:rsidRPr="00E0334B">
        <w:rPr>
          <w:szCs w:val="28"/>
        </w:rPr>
        <w:t xml:space="preserve"> Валентина. Черчение. Издательство: Просвещение. 2011.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Устин</w:t>
      </w:r>
      <w:proofErr w:type="spellEnd"/>
      <w:r w:rsidRPr="00E0334B">
        <w:rPr>
          <w:szCs w:val="28"/>
        </w:rPr>
        <w:t xml:space="preserve"> В., Художественное проектирование интерьеров Издательство: АСТ, </w:t>
      </w:r>
      <w:proofErr w:type="spellStart"/>
      <w:r w:rsidRPr="00E0334B">
        <w:rPr>
          <w:szCs w:val="28"/>
        </w:rPr>
        <w:t>Астрель</w:t>
      </w:r>
      <w:proofErr w:type="spellEnd"/>
      <w:r w:rsidRPr="00E0334B">
        <w:rPr>
          <w:szCs w:val="28"/>
        </w:rPr>
        <w:t xml:space="preserve">, </w:t>
      </w:r>
      <w:proofErr w:type="spellStart"/>
      <w:r w:rsidRPr="00E0334B">
        <w:rPr>
          <w:szCs w:val="28"/>
        </w:rPr>
        <w:t>Полиграфиздат</w:t>
      </w:r>
      <w:proofErr w:type="spellEnd"/>
      <w:r w:rsidRPr="00E0334B">
        <w:rPr>
          <w:szCs w:val="28"/>
        </w:rPr>
        <w:t>, 2010.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r w:rsidRPr="00E0334B">
        <w:rPr>
          <w:szCs w:val="28"/>
        </w:rPr>
        <w:t xml:space="preserve">Хворостов А.,  Хворостов Д.. Художественные работы по дереву. Макетирование и резное дело Издательство: </w:t>
      </w:r>
      <w:proofErr w:type="spellStart"/>
      <w:r w:rsidRPr="00E0334B">
        <w:rPr>
          <w:szCs w:val="28"/>
        </w:rPr>
        <w:t>Владос</w:t>
      </w:r>
      <w:proofErr w:type="spellEnd"/>
      <w:r w:rsidRPr="00E0334B">
        <w:rPr>
          <w:szCs w:val="28"/>
        </w:rPr>
        <w:t xml:space="preserve"> 2008.</w:t>
      </w:r>
    </w:p>
    <w:p w:rsidR="00073B83" w:rsidRPr="00E0334B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t>Чайнова</w:t>
      </w:r>
      <w:proofErr w:type="spellEnd"/>
      <w:r w:rsidRPr="00E0334B">
        <w:rPr>
          <w:szCs w:val="28"/>
        </w:rPr>
        <w:t xml:space="preserve"> Л.Д..  </w:t>
      </w:r>
      <w:proofErr w:type="spellStart"/>
      <w:r w:rsidRPr="00E0334B">
        <w:rPr>
          <w:szCs w:val="28"/>
        </w:rPr>
        <w:t>Эргодизайн</w:t>
      </w:r>
      <w:proofErr w:type="spellEnd"/>
      <w:r w:rsidRPr="00E0334B">
        <w:rPr>
          <w:szCs w:val="28"/>
        </w:rPr>
        <w:t xml:space="preserve"> промышленных изделий и предметно-пространственной среды. Издательство: Книга по Требованию 2009.</w:t>
      </w:r>
    </w:p>
    <w:p w:rsidR="00073B83" w:rsidRDefault="00073B83" w:rsidP="00073B83">
      <w:pPr>
        <w:pStyle w:val="a3"/>
        <w:numPr>
          <w:ilvl w:val="0"/>
          <w:numId w:val="35"/>
        </w:numPr>
        <w:tabs>
          <w:tab w:val="left" w:pos="284"/>
        </w:tabs>
        <w:spacing w:before="0" w:after="0" w:line="240" w:lineRule="auto"/>
        <w:ind w:left="284" w:hanging="284"/>
        <w:rPr>
          <w:szCs w:val="28"/>
        </w:rPr>
      </w:pPr>
      <w:proofErr w:type="spellStart"/>
      <w:r w:rsidRPr="00E0334B">
        <w:rPr>
          <w:szCs w:val="28"/>
        </w:rPr>
        <w:lastRenderedPageBreak/>
        <w:t>Шимко</w:t>
      </w:r>
      <w:proofErr w:type="spellEnd"/>
      <w:r w:rsidRPr="00E0334B">
        <w:rPr>
          <w:szCs w:val="28"/>
        </w:rPr>
        <w:t xml:space="preserve">, В.Т. Архитектурно-дизайнерское проектирование. Основы теории / В.Т. </w:t>
      </w:r>
      <w:proofErr w:type="spellStart"/>
      <w:r w:rsidRPr="00E0334B">
        <w:rPr>
          <w:szCs w:val="28"/>
        </w:rPr>
        <w:t>Шимко</w:t>
      </w:r>
      <w:proofErr w:type="spellEnd"/>
      <w:r w:rsidRPr="00E0334B">
        <w:rPr>
          <w:szCs w:val="28"/>
        </w:rPr>
        <w:t>. - М.: Архитектура, 2009.</w:t>
      </w:r>
    </w:p>
    <w:p w:rsidR="00073B83" w:rsidRPr="00122180" w:rsidRDefault="00073B83" w:rsidP="00073B83">
      <w:pPr>
        <w:tabs>
          <w:tab w:val="left" w:pos="284"/>
        </w:tabs>
        <w:spacing w:before="0" w:after="0" w:line="240" w:lineRule="auto"/>
        <w:ind w:left="284" w:hanging="284"/>
        <w:jc w:val="left"/>
        <w:rPr>
          <w:szCs w:val="28"/>
        </w:rPr>
      </w:pPr>
    </w:p>
    <w:p w:rsidR="00073B83" w:rsidRDefault="00073B83" w:rsidP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b/>
          <w:bCs/>
          <w:szCs w:val="28"/>
        </w:rPr>
      </w:pPr>
      <w:r w:rsidRPr="004415ED">
        <w:rPr>
          <w:b/>
          <w:bCs/>
          <w:szCs w:val="28"/>
        </w:rPr>
        <w:t>Перечень</w:t>
      </w:r>
      <w:r>
        <w:rPr>
          <w:b/>
          <w:bCs/>
          <w:szCs w:val="28"/>
        </w:rPr>
        <w:t xml:space="preserve"> рекомендуемых учебных изданий,</w:t>
      </w:r>
      <w:r w:rsidRPr="004415ED">
        <w:rPr>
          <w:b/>
          <w:bCs/>
          <w:szCs w:val="28"/>
        </w:rPr>
        <w:t xml:space="preserve"> дополнительной литературы</w:t>
      </w:r>
      <w:r>
        <w:rPr>
          <w:b/>
          <w:bCs/>
          <w:szCs w:val="28"/>
        </w:rPr>
        <w:t>.</w:t>
      </w:r>
    </w:p>
    <w:p w:rsidR="00073B83" w:rsidRPr="004415ED" w:rsidRDefault="00073B83" w:rsidP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Отрасль дизайн одежды:</w:t>
      </w:r>
    </w:p>
    <w:p w:rsidR="00073B83" w:rsidRPr="001A0FD1" w:rsidRDefault="00073B83" w:rsidP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bCs/>
          <w:szCs w:val="28"/>
        </w:rPr>
      </w:pPr>
      <w:r w:rsidRPr="001A0FD1">
        <w:rPr>
          <w:bCs/>
          <w:szCs w:val="28"/>
        </w:rPr>
        <w:t>Основные источники:</w:t>
      </w:r>
    </w:p>
    <w:p w:rsidR="00073B83" w:rsidRPr="00122180" w:rsidRDefault="00073B83" w:rsidP="0007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bCs/>
          <w:szCs w:val="28"/>
          <w:u w:val="single"/>
        </w:rPr>
      </w:pPr>
      <w:r w:rsidRPr="001A0FD1">
        <w:rPr>
          <w:bCs/>
          <w:szCs w:val="28"/>
        </w:rPr>
        <w:t xml:space="preserve">                                                  </w:t>
      </w:r>
      <w:r w:rsidRPr="00EF0BE6">
        <w:rPr>
          <w:bCs/>
          <w:szCs w:val="28"/>
          <w:u w:val="single"/>
        </w:rPr>
        <w:t>Для преподавателей</w:t>
      </w:r>
    </w:p>
    <w:p w:rsidR="00073B83" w:rsidRPr="005D761E" w:rsidRDefault="00073B83" w:rsidP="00073B83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r w:rsidRPr="005D761E">
        <w:rPr>
          <w:szCs w:val="28"/>
        </w:rPr>
        <w:t xml:space="preserve"> </w:t>
      </w:r>
      <w:proofErr w:type="spellStart"/>
      <w:r>
        <w:rPr>
          <w:szCs w:val="28"/>
        </w:rPr>
        <w:t>Амирова</w:t>
      </w:r>
      <w:proofErr w:type="spellEnd"/>
      <w:r>
        <w:rPr>
          <w:szCs w:val="28"/>
        </w:rPr>
        <w:t xml:space="preserve"> Э.К. Конструирование швейных изделий: учебник для СПО. – М.: «Академия», 2018;</w:t>
      </w:r>
    </w:p>
    <w:p w:rsidR="00073B83" w:rsidRPr="005D761E" w:rsidRDefault="00073B83" w:rsidP="00073B83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proofErr w:type="spellStart"/>
      <w:r>
        <w:rPr>
          <w:szCs w:val="28"/>
        </w:rPr>
        <w:t>Амирова</w:t>
      </w:r>
      <w:proofErr w:type="spellEnd"/>
      <w:r>
        <w:rPr>
          <w:szCs w:val="28"/>
        </w:rPr>
        <w:t xml:space="preserve"> Э.К. Технология швейных изделий: учебник для СПО. – М.</w:t>
      </w:r>
      <w:r w:rsidRPr="008F5F83">
        <w:rPr>
          <w:szCs w:val="28"/>
        </w:rPr>
        <w:t xml:space="preserve"> </w:t>
      </w:r>
      <w:r>
        <w:rPr>
          <w:szCs w:val="28"/>
        </w:rPr>
        <w:t>«Академия», 2018;</w:t>
      </w:r>
    </w:p>
    <w:p w:rsidR="00073B83" w:rsidRPr="005D761E" w:rsidRDefault="00073B83" w:rsidP="00073B83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r>
        <w:rPr>
          <w:szCs w:val="28"/>
        </w:rPr>
        <w:t>Ермилова В.В. Моделирование и художественное оформление одежды: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особие для студ. сред. проф. – 4-е изд., </w:t>
      </w:r>
      <w:proofErr w:type="spellStart"/>
      <w:r>
        <w:rPr>
          <w:szCs w:val="28"/>
        </w:rPr>
        <w:t>испр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допол</w:t>
      </w:r>
      <w:proofErr w:type="spellEnd"/>
      <w:r>
        <w:rPr>
          <w:szCs w:val="28"/>
        </w:rPr>
        <w:t>. – М.: Издательский центр «Академия», 2019;</w:t>
      </w:r>
    </w:p>
    <w:p w:rsidR="00073B83" w:rsidRPr="005D761E" w:rsidRDefault="00073B83" w:rsidP="00073B83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proofErr w:type="spellStart"/>
      <w:r>
        <w:rPr>
          <w:szCs w:val="28"/>
        </w:rPr>
        <w:t>Крючкова</w:t>
      </w:r>
      <w:proofErr w:type="spellEnd"/>
      <w:r>
        <w:rPr>
          <w:szCs w:val="28"/>
        </w:rPr>
        <w:t xml:space="preserve"> Г.А. Технология швейно-трикотажных изделий: учебник для СПО. – М.: Издательский центр «Академия», 2016;</w:t>
      </w:r>
      <w:r w:rsidRPr="008102AC">
        <w:rPr>
          <w:szCs w:val="28"/>
        </w:rPr>
        <w:t xml:space="preserve"> </w:t>
      </w:r>
    </w:p>
    <w:p w:rsidR="00073B83" w:rsidRPr="005D761E" w:rsidRDefault="00073B83" w:rsidP="00073B83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r w:rsidRPr="000B14EF">
        <w:rPr>
          <w:szCs w:val="28"/>
        </w:rPr>
        <w:t xml:space="preserve">«Теоретические основы конструирования швейных изделий». Электронное приложение к учебному изданию: </w:t>
      </w:r>
      <w:proofErr w:type="spellStart"/>
      <w:r>
        <w:rPr>
          <w:szCs w:val="28"/>
        </w:rPr>
        <w:t>Амирова</w:t>
      </w:r>
      <w:proofErr w:type="spellEnd"/>
      <w:r>
        <w:rPr>
          <w:szCs w:val="28"/>
        </w:rPr>
        <w:t xml:space="preserve"> Э.К. Конструирование швейных изделий, «</w:t>
      </w:r>
      <w:proofErr w:type="spellStart"/>
      <w:r>
        <w:rPr>
          <w:szCs w:val="28"/>
        </w:rPr>
        <w:t>Академия-Медиа</w:t>
      </w:r>
      <w:proofErr w:type="spellEnd"/>
      <w:r>
        <w:rPr>
          <w:szCs w:val="28"/>
        </w:rPr>
        <w:t>», М. 2016;</w:t>
      </w:r>
    </w:p>
    <w:p w:rsidR="00073B83" w:rsidRPr="00122180" w:rsidRDefault="00073B83" w:rsidP="00073B83">
      <w:pPr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r>
        <w:rPr>
          <w:szCs w:val="28"/>
        </w:rPr>
        <w:t xml:space="preserve">«Методы конструктивного моделирования швейных изделий». Электронное приложение к учебному изданию: </w:t>
      </w:r>
      <w:proofErr w:type="spellStart"/>
      <w:r>
        <w:rPr>
          <w:szCs w:val="28"/>
        </w:rPr>
        <w:t>Амирова</w:t>
      </w:r>
      <w:proofErr w:type="spellEnd"/>
      <w:r>
        <w:rPr>
          <w:szCs w:val="28"/>
        </w:rPr>
        <w:t xml:space="preserve"> Э.К. Конструирование швейных изделий, «</w:t>
      </w:r>
      <w:proofErr w:type="spellStart"/>
      <w:r>
        <w:rPr>
          <w:szCs w:val="28"/>
        </w:rPr>
        <w:t>Академия-Медиа</w:t>
      </w:r>
      <w:proofErr w:type="spellEnd"/>
      <w:r>
        <w:rPr>
          <w:szCs w:val="28"/>
        </w:rPr>
        <w:t>», М. 2018</w:t>
      </w:r>
    </w:p>
    <w:p w:rsidR="00073B83" w:rsidRPr="005D761E" w:rsidRDefault="00073B83" w:rsidP="00073B83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rPr>
          <w:szCs w:val="28"/>
          <w:u w:val="single"/>
        </w:rPr>
      </w:pPr>
      <w:r w:rsidRPr="008102AC">
        <w:rPr>
          <w:szCs w:val="28"/>
          <w:u w:val="single"/>
        </w:rPr>
        <w:t>Интернет источники:</w:t>
      </w:r>
    </w:p>
    <w:p w:rsidR="00073B83" w:rsidRPr="008102AC" w:rsidRDefault="00387D65" w:rsidP="00073B83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rPr>
          <w:szCs w:val="28"/>
        </w:rPr>
      </w:pPr>
      <w:hyperlink r:id="rId14" w:history="1">
        <w:r w:rsidR="00073B83" w:rsidRPr="008102AC">
          <w:rPr>
            <w:rStyle w:val="af5"/>
            <w:color w:val="000000"/>
            <w:szCs w:val="28"/>
            <w:lang w:val="en-US"/>
          </w:rPr>
          <w:t>http</w:t>
        </w:r>
        <w:r w:rsidR="00073B83" w:rsidRPr="008102AC">
          <w:rPr>
            <w:rStyle w:val="af5"/>
            <w:color w:val="000000"/>
            <w:szCs w:val="28"/>
          </w:rPr>
          <w:t>://</w:t>
        </w:r>
        <w:r w:rsidR="00073B83" w:rsidRPr="008102AC">
          <w:rPr>
            <w:rStyle w:val="af5"/>
            <w:color w:val="000000"/>
            <w:szCs w:val="28"/>
            <w:lang w:val="en-US"/>
          </w:rPr>
          <w:t>www</w:t>
        </w:r>
        <w:r w:rsidR="00073B83" w:rsidRPr="008102AC">
          <w:rPr>
            <w:rStyle w:val="af5"/>
            <w:color w:val="000000"/>
            <w:szCs w:val="28"/>
          </w:rPr>
          <w:t>.</w:t>
        </w:r>
        <w:proofErr w:type="spellStart"/>
        <w:r w:rsidR="00073B83" w:rsidRPr="008102AC">
          <w:rPr>
            <w:rStyle w:val="af5"/>
            <w:color w:val="000000"/>
            <w:szCs w:val="28"/>
            <w:lang w:val="en-US"/>
          </w:rPr>
          <w:t>modnaja</w:t>
        </w:r>
        <w:proofErr w:type="spellEnd"/>
        <w:r w:rsidR="00073B83" w:rsidRPr="008102AC">
          <w:rPr>
            <w:rStyle w:val="af5"/>
            <w:color w:val="000000"/>
            <w:szCs w:val="28"/>
          </w:rPr>
          <w:t>.</w:t>
        </w:r>
        <w:proofErr w:type="spellStart"/>
        <w:r w:rsidR="00073B83" w:rsidRPr="008102AC">
          <w:rPr>
            <w:rStyle w:val="af5"/>
            <w:color w:val="000000"/>
            <w:szCs w:val="28"/>
            <w:lang w:val="en-US"/>
          </w:rPr>
          <w:t>ru</w:t>
        </w:r>
        <w:proofErr w:type="spellEnd"/>
        <w:r w:rsidR="00073B83" w:rsidRPr="008102AC">
          <w:rPr>
            <w:rStyle w:val="af5"/>
            <w:color w:val="000000"/>
            <w:szCs w:val="28"/>
          </w:rPr>
          <w:t>/</w:t>
        </w:r>
        <w:proofErr w:type="spellStart"/>
        <w:r w:rsidR="00073B83" w:rsidRPr="008102AC">
          <w:rPr>
            <w:rStyle w:val="af5"/>
            <w:color w:val="000000"/>
            <w:szCs w:val="28"/>
            <w:lang w:val="en-US"/>
          </w:rPr>
          <w:t>libraru</w:t>
        </w:r>
        <w:proofErr w:type="spellEnd"/>
        <w:r w:rsidR="00073B83" w:rsidRPr="008102AC">
          <w:rPr>
            <w:rStyle w:val="af5"/>
            <w:color w:val="000000"/>
            <w:szCs w:val="28"/>
          </w:rPr>
          <w:t>/014/001/</w:t>
        </w:r>
        <w:proofErr w:type="spellStart"/>
        <w:r w:rsidR="00073B83" w:rsidRPr="008102AC">
          <w:rPr>
            <w:rStyle w:val="af5"/>
            <w:color w:val="000000"/>
            <w:szCs w:val="28"/>
            <w:lang w:val="en-US"/>
          </w:rPr>
          <w:t>htm</w:t>
        </w:r>
        <w:proofErr w:type="spellEnd"/>
      </w:hyperlink>
      <w:r w:rsidR="00073B83">
        <w:rPr>
          <w:color w:val="000000"/>
          <w:szCs w:val="28"/>
        </w:rPr>
        <w:t xml:space="preserve"> </w:t>
      </w:r>
      <w:r w:rsidR="00073B83">
        <w:rPr>
          <w:szCs w:val="28"/>
        </w:rPr>
        <w:t>- «</w:t>
      </w:r>
      <w:proofErr w:type="spellStart"/>
      <w:r w:rsidR="00073B83">
        <w:rPr>
          <w:szCs w:val="28"/>
        </w:rPr>
        <w:t>МоднаяРоссия</w:t>
      </w:r>
      <w:proofErr w:type="spellEnd"/>
      <w:r w:rsidR="00073B83">
        <w:rPr>
          <w:szCs w:val="28"/>
        </w:rPr>
        <w:t xml:space="preserve">», </w:t>
      </w:r>
      <w:r w:rsidR="00073B83" w:rsidRPr="008102AC">
        <w:rPr>
          <w:szCs w:val="28"/>
        </w:rPr>
        <w:t>лекции «Конструирование одежды»</w:t>
      </w:r>
    </w:p>
    <w:p w:rsidR="00073B83" w:rsidRPr="008102AC" w:rsidRDefault="00387D65" w:rsidP="00073B83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rPr>
          <w:color w:val="000000"/>
          <w:szCs w:val="28"/>
        </w:rPr>
      </w:pPr>
      <w:hyperlink r:id="rId15" w:history="1">
        <w:r w:rsidR="00073B83" w:rsidRPr="008102AC">
          <w:rPr>
            <w:rStyle w:val="af5"/>
            <w:color w:val="000000"/>
            <w:szCs w:val="28"/>
          </w:rPr>
          <w:t>http://www.osinka.</w:t>
        </w:r>
        <w:proofErr w:type="spellStart"/>
        <w:r w:rsidR="00073B83" w:rsidRPr="008102AC">
          <w:rPr>
            <w:rStyle w:val="af5"/>
            <w:color w:val="000000"/>
            <w:szCs w:val="28"/>
            <w:lang w:val="en-US"/>
          </w:rPr>
          <w:t>ru</w:t>
        </w:r>
        <w:proofErr w:type="spellEnd"/>
        <w:r w:rsidR="00073B83" w:rsidRPr="008102AC">
          <w:rPr>
            <w:rStyle w:val="af5"/>
            <w:color w:val="000000"/>
            <w:szCs w:val="28"/>
          </w:rPr>
          <w:t>/</w:t>
        </w:r>
        <w:r w:rsidR="00073B83" w:rsidRPr="008102AC">
          <w:rPr>
            <w:rStyle w:val="af5"/>
            <w:color w:val="000000"/>
            <w:szCs w:val="28"/>
            <w:lang w:val="en-US"/>
          </w:rPr>
          <w:t>Sewing</w:t>
        </w:r>
        <w:r w:rsidR="00073B83" w:rsidRPr="008102AC">
          <w:rPr>
            <w:rStyle w:val="af5"/>
            <w:color w:val="000000"/>
            <w:szCs w:val="28"/>
          </w:rPr>
          <w:t>/</w:t>
        </w:r>
        <w:proofErr w:type="spellStart"/>
        <w:r w:rsidR="00073B83" w:rsidRPr="008102AC">
          <w:rPr>
            <w:rStyle w:val="af5"/>
            <w:color w:val="000000"/>
            <w:szCs w:val="28"/>
            <w:lang w:val="en-US"/>
          </w:rPr>
          <w:t>Modelling</w:t>
        </w:r>
        <w:proofErr w:type="spellEnd"/>
        <w:r w:rsidR="00073B83" w:rsidRPr="008102AC">
          <w:rPr>
            <w:rStyle w:val="af5"/>
            <w:color w:val="000000"/>
            <w:szCs w:val="28"/>
          </w:rPr>
          <w:t>/</w:t>
        </w:r>
      </w:hyperlink>
    </w:p>
    <w:p w:rsidR="00073B83" w:rsidRPr="00122180" w:rsidRDefault="00387D65" w:rsidP="00073B83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rPr>
          <w:color w:val="000000"/>
          <w:szCs w:val="28"/>
        </w:rPr>
      </w:pPr>
      <w:hyperlink r:id="rId16" w:history="1">
        <w:r w:rsidR="00073B83" w:rsidRPr="008102AC">
          <w:rPr>
            <w:rStyle w:val="af5"/>
            <w:color w:val="000000"/>
            <w:szCs w:val="28"/>
          </w:rPr>
          <w:t>http://www.</w:t>
        </w:r>
        <w:r w:rsidR="00073B83" w:rsidRPr="008102AC">
          <w:rPr>
            <w:rStyle w:val="af5"/>
            <w:color w:val="000000"/>
            <w:szCs w:val="28"/>
            <w:lang w:val="en-US"/>
          </w:rPr>
          <w:t>fashion</w:t>
        </w:r>
      </w:hyperlink>
      <w:r w:rsidR="00073B83" w:rsidRPr="008102AC">
        <w:rPr>
          <w:color w:val="000000"/>
          <w:szCs w:val="28"/>
        </w:rPr>
        <w:t>-</w:t>
      </w:r>
      <w:r w:rsidR="00073B83" w:rsidRPr="008102AC">
        <w:rPr>
          <w:color w:val="000000"/>
          <w:szCs w:val="28"/>
          <w:lang w:val="en-US"/>
        </w:rPr>
        <w:t>id</w:t>
      </w:r>
      <w:r w:rsidR="00073B83" w:rsidRPr="008102AC">
        <w:rPr>
          <w:color w:val="000000"/>
          <w:szCs w:val="28"/>
        </w:rPr>
        <w:t>.</w:t>
      </w:r>
      <w:proofErr w:type="spellStart"/>
      <w:r w:rsidR="00073B83" w:rsidRPr="008102AC">
        <w:rPr>
          <w:color w:val="000000"/>
          <w:szCs w:val="28"/>
          <w:lang w:val="en-US"/>
        </w:rPr>
        <w:t>ru</w:t>
      </w:r>
      <w:proofErr w:type="spellEnd"/>
      <w:r w:rsidR="00073B83" w:rsidRPr="008102AC">
        <w:rPr>
          <w:color w:val="000000"/>
          <w:szCs w:val="28"/>
        </w:rPr>
        <w:t>/</w:t>
      </w:r>
      <w:r w:rsidR="00073B83" w:rsidRPr="008102AC">
        <w:rPr>
          <w:color w:val="000000"/>
          <w:szCs w:val="28"/>
          <w:lang w:val="en-US"/>
        </w:rPr>
        <w:t>services</w:t>
      </w:r>
      <w:r w:rsidR="00073B83" w:rsidRPr="008102AC">
        <w:rPr>
          <w:color w:val="000000"/>
          <w:szCs w:val="28"/>
        </w:rPr>
        <w:t>/</w:t>
      </w:r>
      <w:r w:rsidR="00073B83" w:rsidRPr="008102AC">
        <w:rPr>
          <w:color w:val="000000"/>
          <w:szCs w:val="28"/>
          <w:lang w:val="en-US"/>
        </w:rPr>
        <w:t>apparel</w:t>
      </w:r>
      <w:r w:rsidR="00073B83" w:rsidRPr="008102AC">
        <w:rPr>
          <w:color w:val="000000"/>
          <w:szCs w:val="28"/>
        </w:rPr>
        <w:t>-</w:t>
      </w:r>
      <w:proofErr w:type="spellStart"/>
      <w:r w:rsidR="00073B83" w:rsidRPr="008102AC">
        <w:rPr>
          <w:color w:val="000000"/>
          <w:szCs w:val="28"/>
          <w:lang w:val="en-US"/>
        </w:rPr>
        <w:t>disign</w:t>
      </w:r>
      <w:proofErr w:type="spellEnd"/>
      <w:r w:rsidR="00073B83" w:rsidRPr="008102AC">
        <w:rPr>
          <w:color w:val="000000"/>
          <w:szCs w:val="28"/>
        </w:rPr>
        <w:t>-</w:t>
      </w:r>
      <w:r w:rsidR="00073B83" w:rsidRPr="008102AC">
        <w:rPr>
          <w:color w:val="000000"/>
          <w:szCs w:val="28"/>
          <w:lang w:val="en-US"/>
        </w:rPr>
        <w:t>construct</w:t>
      </w:r>
      <w:r w:rsidR="00073B83" w:rsidRPr="008102AC">
        <w:rPr>
          <w:color w:val="000000"/>
          <w:szCs w:val="28"/>
        </w:rPr>
        <w:t>.</w:t>
      </w:r>
      <w:proofErr w:type="spellStart"/>
      <w:r w:rsidR="00073B83" w:rsidRPr="008102AC">
        <w:rPr>
          <w:color w:val="000000"/>
          <w:szCs w:val="28"/>
          <w:lang w:val="en-US"/>
        </w:rPr>
        <w:t>php</w:t>
      </w:r>
      <w:proofErr w:type="spellEnd"/>
      <w:r w:rsidR="00073B83" w:rsidRPr="008102AC">
        <w:rPr>
          <w:color w:val="000000"/>
          <w:szCs w:val="28"/>
        </w:rPr>
        <w:t xml:space="preserve"> </w:t>
      </w:r>
    </w:p>
    <w:p w:rsidR="00073B83" w:rsidRPr="00EF0BE6" w:rsidRDefault="00073B83" w:rsidP="00073B83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jc w:val="center"/>
        <w:rPr>
          <w:szCs w:val="28"/>
          <w:u w:val="single"/>
        </w:rPr>
      </w:pPr>
      <w:r w:rsidRPr="00250757">
        <w:rPr>
          <w:szCs w:val="28"/>
          <w:u w:val="single"/>
        </w:rPr>
        <w:t>Основная литература</w:t>
      </w:r>
      <w:r>
        <w:rPr>
          <w:szCs w:val="28"/>
          <w:u w:val="single"/>
        </w:rPr>
        <w:t xml:space="preserve"> </w:t>
      </w:r>
      <w:r w:rsidRPr="00250757">
        <w:rPr>
          <w:szCs w:val="28"/>
          <w:u w:val="single"/>
        </w:rPr>
        <w:t xml:space="preserve">для </w:t>
      </w:r>
      <w:proofErr w:type="gramStart"/>
      <w:r w:rsidRPr="00250757">
        <w:rPr>
          <w:szCs w:val="28"/>
          <w:u w:val="single"/>
        </w:rPr>
        <w:t>обучающихся</w:t>
      </w:r>
      <w:proofErr w:type="gramEnd"/>
      <w:r w:rsidRPr="00250757">
        <w:rPr>
          <w:szCs w:val="28"/>
          <w:u w:val="single"/>
        </w:rPr>
        <w:t>:</w:t>
      </w:r>
    </w:p>
    <w:p w:rsidR="00073B83" w:rsidRPr="005D761E" w:rsidRDefault="00073B83" w:rsidP="00073B83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proofErr w:type="spellStart"/>
      <w:r>
        <w:rPr>
          <w:szCs w:val="28"/>
        </w:rPr>
        <w:t>Амирова</w:t>
      </w:r>
      <w:proofErr w:type="spellEnd"/>
      <w:r>
        <w:rPr>
          <w:szCs w:val="28"/>
        </w:rPr>
        <w:t xml:space="preserve"> Э.К. Конструирование швейных изделий: учебник для СПО. – М.: «Академия», 2016;</w:t>
      </w:r>
    </w:p>
    <w:p w:rsidR="00073B83" w:rsidRPr="005D761E" w:rsidRDefault="00073B83" w:rsidP="00073B83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proofErr w:type="spellStart"/>
      <w:r>
        <w:rPr>
          <w:szCs w:val="28"/>
        </w:rPr>
        <w:t>Амирова</w:t>
      </w:r>
      <w:proofErr w:type="spellEnd"/>
      <w:r>
        <w:rPr>
          <w:szCs w:val="28"/>
        </w:rPr>
        <w:t xml:space="preserve"> Э.К. Технология швейных изделий: учебник для СПО. – М.</w:t>
      </w:r>
      <w:r w:rsidRPr="008F5F83">
        <w:rPr>
          <w:szCs w:val="28"/>
        </w:rPr>
        <w:t xml:space="preserve"> </w:t>
      </w:r>
      <w:r>
        <w:rPr>
          <w:szCs w:val="28"/>
        </w:rPr>
        <w:t>«Академия», 2016;</w:t>
      </w:r>
    </w:p>
    <w:p w:rsidR="00073B83" w:rsidRPr="005D761E" w:rsidRDefault="00073B83" w:rsidP="00073B83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r>
        <w:rPr>
          <w:szCs w:val="28"/>
        </w:rPr>
        <w:t>Ермилова В.В. Моделирование и художественное оформление одежды: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особие для студ. сред. проф. – 4-е изд., </w:t>
      </w:r>
      <w:proofErr w:type="spellStart"/>
      <w:r>
        <w:rPr>
          <w:szCs w:val="28"/>
        </w:rPr>
        <w:t>испр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допол</w:t>
      </w:r>
      <w:proofErr w:type="spellEnd"/>
      <w:r>
        <w:rPr>
          <w:szCs w:val="28"/>
        </w:rPr>
        <w:t>. – М.: Издательский центр «Академия», 2019;</w:t>
      </w:r>
    </w:p>
    <w:p w:rsidR="00073B83" w:rsidRPr="005D761E" w:rsidRDefault="00073B83" w:rsidP="00073B83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proofErr w:type="spellStart"/>
      <w:r>
        <w:rPr>
          <w:szCs w:val="28"/>
        </w:rPr>
        <w:t>Крючкова</w:t>
      </w:r>
      <w:proofErr w:type="spellEnd"/>
      <w:r>
        <w:rPr>
          <w:szCs w:val="28"/>
        </w:rPr>
        <w:t xml:space="preserve"> Г.А. Технология швейно-трикотажных изделий: учебник для СПО. – М.: Издательский центр «Академия», 2016;</w:t>
      </w:r>
      <w:r w:rsidRPr="008102AC">
        <w:rPr>
          <w:szCs w:val="28"/>
        </w:rPr>
        <w:t xml:space="preserve"> </w:t>
      </w:r>
    </w:p>
    <w:p w:rsidR="00073B83" w:rsidRPr="005D761E" w:rsidRDefault="00073B83" w:rsidP="00073B83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r w:rsidRPr="005D761E">
        <w:rPr>
          <w:szCs w:val="28"/>
        </w:rPr>
        <w:t xml:space="preserve">«Теоретические основы конструирования швейных изделий». Электронное приложение к учебному изданию: </w:t>
      </w:r>
      <w:proofErr w:type="spellStart"/>
      <w:r w:rsidRPr="005D761E">
        <w:rPr>
          <w:szCs w:val="28"/>
        </w:rPr>
        <w:t>Амирова</w:t>
      </w:r>
      <w:proofErr w:type="spellEnd"/>
      <w:r w:rsidRPr="005D761E">
        <w:rPr>
          <w:szCs w:val="28"/>
        </w:rPr>
        <w:t xml:space="preserve"> Э.К. Конструирование швейных изделий,</w:t>
      </w:r>
      <w:r>
        <w:rPr>
          <w:szCs w:val="28"/>
        </w:rPr>
        <w:t xml:space="preserve"> «</w:t>
      </w:r>
      <w:proofErr w:type="spellStart"/>
      <w:r>
        <w:rPr>
          <w:szCs w:val="28"/>
        </w:rPr>
        <w:t>Академия-Медиа</w:t>
      </w:r>
      <w:proofErr w:type="spellEnd"/>
      <w:r>
        <w:rPr>
          <w:szCs w:val="28"/>
        </w:rPr>
        <w:t>», М. 2017</w:t>
      </w:r>
      <w:r w:rsidRPr="005D761E">
        <w:rPr>
          <w:szCs w:val="28"/>
        </w:rPr>
        <w:t>;</w:t>
      </w:r>
    </w:p>
    <w:p w:rsidR="00073B83" w:rsidRPr="006147B0" w:rsidRDefault="00073B83" w:rsidP="00073B83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szCs w:val="28"/>
        </w:rPr>
      </w:pPr>
      <w:r w:rsidRPr="005D761E">
        <w:rPr>
          <w:szCs w:val="28"/>
        </w:rPr>
        <w:t xml:space="preserve">«Методы конструктивного моделирования швейных изделий». Электронное приложение к учебному изданию: </w:t>
      </w:r>
      <w:proofErr w:type="spellStart"/>
      <w:r w:rsidRPr="005D761E">
        <w:rPr>
          <w:szCs w:val="28"/>
        </w:rPr>
        <w:t>Амирова</w:t>
      </w:r>
      <w:proofErr w:type="spellEnd"/>
      <w:r w:rsidRPr="005D761E">
        <w:rPr>
          <w:szCs w:val="28"/>
        </w:rPr>
        <w:t xml:space="preserve"> Э.К. Конструирование швейных из</w:t>
      </w:r>
      <w:r>
        <w:rPr>
          <w:szCs w:val="28"/>
        </w:rPr>
        <w:t>делий, «</w:t>
      </w:r>
      <w:proofErr w:type="spellStart"/>
      <w:r>
        <w:rPr>
          <w:szCs w:val="28"/>
        </w:rPr>
        <w:t>Академия-Медиа</w:t>
      </w:r>
      <w:proofErr w:type="spellEnd"/>
      <w:r>
        <w:rPr>
          <w:szCs w:val="28"/>
        </w:rPr>
        <w:t>», М. 2016</w:t>
      </w:r>
    </w:p>
    <w:p w:rsidR="00073B83" w:rsidRPr="00EF0BE6" w:rsidRDefault="00073B83" w:rsidP="00073B83">
      <w:pPr>
        <w:spacing w:before="0" w:after="0" w:line="240" w:lineRule="auto"/>
        <w:jc w:val="center"/>
        <w:rPr>
          <w:szCs w:val="28"/>
          <w:u w:val="single"/>
        </w:rPr>
      </w:pPr>
      <w:r w:rsidRPr="00250757">
        <w:rPr>
          <w:szCs w:val="28"/>
          <w:u w:val="single"/>
        </w:rPr>
        <w:lastRenderedPageBreak/>
        <w:t>Дополнительная литература</w:t>
      </w:r>
      <w:r>
        <w:rPr>
          <w:szCs w:val="28"/>
          <w:u w:val="single"/>
        </w:rPr>
        <w:t xml:space="preserve"> </w:t>
      </w:r>
      <w:r w:rsidRPr="00250757">
        <w:rPr>
          <w:szCs w:val="28"/>
          <w:u w:val="single"/>
        </w:rPr>
        <w:t>для преподавателей:</w:t>
      </w:r>
    </w:p>
    <w:p w:rsidR="00073B83" w:rsidRDefault="00073B83" w:rsidP="00073B83">
      <w:pPr>
        <w:spacing w:before="0" w:after="0" w:line="240" w:lineRule="auto"/>
        <w:rPr>
          <w:szCs w:val="28"/>
        </w:rPr>
      </w:pPr>
      <w:r>
        <w:rPr>
          <w:szCs w:val="28"/>
        </w:rPr>
        <w:t>1.</w:t>
      </w:r>
      <w:r w:rsidRPr="003B34D0">
        <w:rPr>
          <w:szCs w:val="28"/>
        </w:rPr>
        <w:t xml:space="preserve"> </w:t>
      </w:r>
      <w:proofErr w:type="spellStart"/>
      <w:r>
        <w:rPr>
          <w:szCs w:val="28"/>
        </w:rPr>
        <w:t>Артамошина</w:t>
      </w:r>
      <w:proofErr w:type="spellEnd"/>
      <w:r>
        <w:rPr>
          <w:szCs w:val="28"/>
        </w:rPr>
        <w:t xml:space="preserve"> М.Н. Информационные технологии в швейной промышленности. Учебник для СПО. М.: Издательский центр «Академия», 2010;</w:t>
      </w:r>
      <w:r w:rsidRPr="003B34D0">
        <w:rPr>
          <w:szCs w:val="28"/>
        </w:rPr>
        <w:t xml:space="preserve"> </w:t>
      </w:r>
    </w:p>
    <w:p w:rsidR="00073B83" w:rsidRDefault="00073B83" w:rsidP="00073B83">
      <w:pPr>
        <w:spacing w:before="0" w:after="0" w:line="240" w:lineRule="auto"/>
        <w:rPr>
          <w:szCs w:val="28"/>
        </w:rPr>
      </w:pPr>
      <w:r>
        <w:rPr>
          <w:szCs w:val="28"/>
        </w:rPr>
        <w:t xml:space="preserve">2. </w:t>
      </w:r>
      <w:proofErr w:type="spellStart"/>
      <w:r>
        <w:rPr>
          <w:szCs w:val="28"/>
        </w:rPr>
        <w:t>Алдрич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Уинфред</w:t>
      </w:r>
      <w:proofErr w:type="spellEnd"/>
      <w:r>
        <w:rPr>
          <w:szCs w:val="28"/>
        </w:rPr>
        <w:t>. Английский метод конструирования и моделирования. Женская одежда. 190 чертежей конструкций, адаптированных для российских фигур. – М.: ЗАО «ЭДИПРЕСС-КОНЛИГА», 2010;</w:t>
      </w:r>
    </w:p>
    <w:p w:rsidR="00073B83" w:rsidRDefault="00073B83" w:rsidP="00073B83">
      <w:pPr>
        <w:spacing w:before="0" w:after="0" w:line="240" w:lineRule="auto"/>
        <w:rPr>
          <w:szCs w:val="28"/>
        </w:rPr>
      </w:pPr>
      <w:r>
        <w:rPr>
          <w:szCs w:val="28"/>
        </w:rPr>
        <w:t xml:space="preserve">3. </w:t>
      </w:r>
      <w:proofErr w:type="spellStart"/>
      <w:r>
        <w:rPr>
          <w:szCs w:val="28"/>
        </w:rPr>
        <w:t>Бодяло</w:t>
      </w:r>
      <w:proofErr w:type="spellEnd"/>
      <w:r>
        <w:rPr>
          <w:szCs w:val="28"/>
        </w:rPr>
        <w:t xml:space="preserve"> Н.Н. Технология швейных изделий: учебник. – Витебск: УО «ВГТУ», 2012;</w:t>
      </w:r>
    </w:p>
    <w:p w:rsidR="00073B83" w:rsidRDefault="00073B83" w:rsidP="00073B83">
      <w:pPr>
        <w:spacing w:before="0" w:after="0" w:line="240" w:lineRule="auto"/>
        <w:rPr>
          <w:szCs w:val="28"/>
        </w:rPr>
      </w:pPr>
      <w:r>
        <w:rPr>
          <w:szCs w:val="28"/>
        </w:rPr>
        <w:t>4. Королева Л.А. Технология швейных изделий. Лабораторный практикум. – Владивосток: Изд-во ВГУЭС, 2008;</w:t>
      </w:r>
    </w:p>
    <w:p w:rsidR="00073B83" w:rsidRDefault="00073B83" w:rsidP="00073B83">
      <w:pPr>
        <w:spacing w:before="0" w:after="0" w:line="240" w:lineRule="auto"/>
        <w:rPr>
          <w:szCs w:val="28"/>
        </w:rPr>
      </w:pPr>
      <w:r>
        <w:rPr>
          <w:szCs w:val="28"/>
        </w:rPr>
        <w:t>5. Мартынова А.И., Андреева Е.Г. Конструктивное моделирование одежды: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>особие для вузов дизайна и технологий – М.: МГУДТ, 2006;</w:t>
      </w:r>
    </w:p>
    <w:p w:rsidR="00073B83" w:rsidRDefault="00073B83" w:rsidP="00073B83">
      <w:pPr>
        <w:spacing w:before="0" w:after="0" w:line="240" w:lineRule="auto"/>
        <w:rPr>
          <w:szCs w:val="28"/>
        </w:rPr>
      </w:pPr>
      <w:r>
        <w:rPr>
          <w:szCs w:val="28"/>
        </w:rPr>
        <w:t xml:space="preserve">6. Шершнева Л.П., </w:t>
      </w:r>
      <w:proofErr w:type="spellStart"/>
      <w:r>
        <w:rPr>
          <w:szCs w:val="28"/>
        </w:rPr>
        <w:t>Ларькина</w:t>
      </w:r>
      <w:proofErr w:type="spellEnd"/>
      <w:r>
        <w:rPr>
          <w:szCs w:val="28"/>
        </w:rPr>
        <w:t xml:space="preserve"> Л.В., </w:t>
      </w:r>
      <w:proofErr w:type="spellStart"/>
      <w:r>
        <w:rPr>
          <w:szCs w:val="28"/>
        </w:rPr>
        <w:t>Пирязева</w:t>
      </w:r>
      <w:proofErr w:type="spellEnd"/>
      <w:r>
        <w:rPr>
          <w:szCs w:val="28"/>
        </w:rPr>
        <w:t xml:space="preserve"> Т.В. Основы прикладной антропологии и биомеханики: учебное пособие. - М.: ИД «Форум»: ИНФРА-М, 2013;</w:t>
      </w:r>
    </w:p>
    <w:p w:rsidR="00073B83" w:rsidRPr="00122180" w:rsidRDefault="00073B83" w:rsidP="00073B83">
      <w:pPr>
        <w:spacing w:before="0" w:after="0" w:line="240" w:lineRule="auto"/>
        <w:rPr>
          <w:szCs w:val="28"/>
        </w:rPr>
      </w:pPr>
      <w:r>
        <w:rPr>
          <w:szCs w:val="28"/>
        </w:rPr>
        <w:t>7. «Ателье», журнал. – М.: ЗАО «ЭДИПРЕСС-КОНЛИГА». 2010 -2016 г. г.</w:t>
      </w:r>
    </w:p>
    <w:p w:rsidR="00073B83" w:rsidRPr="005D761E" w:rsidRDefault="00073B83" w:rsidP="00073B83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rPr>
          <w:szCs w:val="28"/>
          <w:u w:val="single"/>
        </w:rPr>
      </w:pPr>
      <w:r w:rsidRPr="00037AFE">
        <w:rPr>
          <w:szCs w:val="28"/>
          <w:u w:val="single"/>
        </w:rPr>
        <w:t>Интернет источники:</w:t>
      </w:r>
    </w:p>
    <w:p w:rsidR="00073B83" w:rsidRPr="00037AFE" w:rsidRDefault="00387D65" w:rsidP="00073B83">
      <w:pPr>
        <w:spacing w:before="0" w:after="0" w:line="240" w:lineRule="auto"/>
        <w:jc w:val="left"/>
        <w:rPr>
          <w:szCs w:val="28"/>
        </w:rPr>
      </w:pPr>
      <w:hyperlink r:id="rId17" w:history="1">
        <w:r w:rsidR="00073B83" w:rsidRPr="00037AFE">
          <w:rPr>
            <w:rStyle w:val="af5"/>
            <w:color w:val="000000"/>
            <w:szCs w:val="28"/>
          </w:rPr>
          <w:t>http://www.</w:t>
        </w:r>
        <w:r w:rsidR="00073B83" w:rsidRPr="00037AFE">
          <w:rPr>
            <w:rStyle w:val="af5"/>
            <w:color w:val="000000"/>
            <w:szCs w:val="28"/>
            <w:lang w:val="en-US"/>
          </w:rPr>
          <w:t>season</w:t>
        </w:r>
        <w:r w:rsidR="00073B83" w:rsidRPr="00037AFE">
          <w:rPr>
            <w:rStyle w:val="af5"/>
            <w:color w:val="000000"/>
            <w:szCs w:val="28"/>
          </w:rPr>
          <w:t>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ru</w:t>
        </w:r>
        <w:proofErr w:type="spellEnd"/>
        <w:r w:rsidR="00073B83" w:rsidRPr="00037AFE">
          <w:rPr>
            <w:rStyle w:val="af5"/>
            <w:color w:val="000000"/>
            <w:szCs w:val="28"/>
          </w:rPr>
          <w:t>/</w:t>
        </w:r>
      </w:hyperlink>
      <w:r w:rsidR="00073B83">
        <w:rPr>
          <w:color w:val="000000"/>
          <w:szCs w:val="28"/>
        </w:rPr>
        <w:t xml:space="preserve">    </w:t>
      </w:r>
      <w:r w:rsidR="00073B83" w:rsidRPr="00037AFE">
        <w:rPr>
          <w:szCs w:val="28"/>
        </w:rPr>
        <w:t>- Клуб любителей шитья «Сезон»;</w:t>
      </w:r>
    </w:p>
    <w:p w:rsidR="00073B83" w:rsidRPr="00037AFE" w:rsidRDefault="00387D65" w:rsidP="00073B83">
      <w:pPr>
        <w:spacing w:before="0" w:after="0" w:line="240" w:lineRule="auto"/>
        <w:jc w:val="left"/>
        <w:rPr>
          <w:szCs w:val="28"/>
        </w:rPr>
      </w:pPr>
      <w:hyperlink r:id="rId18" w:history="1">
        <w:r w:rsidR="00073B83" w:rsidRPr="00037AFE">
          <w:rPr>
            <w:rStyle w:val="af5"/>
            <w:color w:val="000000"/>
            <w:szCs w:val="28"/>
            <w:lang w:val="en-US"/>
          </w:rPr>
          <w:t>http</w:t>
        </w:r>
        <w:r w:rsidR="00073B83" w:rsidRPr="00037AFE">
          <w:rPr>
            <w:rStyle w:val="af5"/>
            <w:color w:val="000000"/>
            <w:szCs w:val="28"/>
          </w:rPr>
          <w:t>://</w:t>
        </w:r>
        <w:r w:rsidR="00073B83" w:rsidRPr="00037AFE">
          <w:rPr>
            <w:rStyle w:val="af5"/>
            <w:color w:val="000000"/>
            <w:szCs w:val="28"/>
            <w:lang w:val="en-US"/>
          </w:rPr>
          <w:t>t</w:t>
        </w:r>
        <w:r w:rsidR="00073B83" w:rsidRPr="00037AFE">
          <w:rPr>
            <w:rStyle w:val="af5"/>
            <w:color w:val="000000"/>
            <w:szCs w:val="28"/>
          </w:rPr>
          <w:t>-</w:t>
        </w:r>
        <w:r w:rsidR="00073B83" w:rsidRPr="00037AFE">
          <w:rPr>
            <w:rStyle w:val="af5"/>
            <w:color w:val="000000"/>
            <w:szCs w:val="28"/>
            <w:lang w:val="en-US"/>
          </w:rPr>
          <w:t>stile</w:t>
        </w:r>
        <w:r w:rsidR="00073B83" w:rsidRPr="00037AFE">
          <w:rPr>
            <w:rStyle w:val="af5"/>
            <w:color w:val="000000"/>
            <w:szCs w:val="28"/>
          </w:rPr>
          <w:t>.</w:t>
        </w:r>
        <w:r w:rsidR="00073B83" w:rsidRPr="00037AFE">
          <w:rPr>
            <w:rStyle w:val="af5"/>
            <w:color w:val="000000"/>
            <w:szCs w:val="28"/>
            <w:lang w:val="en-US"/>
          </w:rPr>
          <w:t>info</w:t>
        </w:r>
        <w:r w:rsidR="00073B83" w:rsidRPr="00037AFE">
          <w:rPr>
            <w:rStyle w:val="af5"/>
            <w:color w:val="000000"/>
            <w:szCs w:val="28"/>
          </w:rPr>
          <w:t>/</w:t>
        </w:r>
      </w:hyperlink>
      <w:r w:rsidR="00073B83" w:rsidRPr="00037AFE">
        <w:rPr>
          <w:szCs w:val="28"/>
        </w:rPr>
        <w:t xml:space="preserve">  - Библиотека легкой промышленности: книги, журналы, статьи, справочники</w:t>
      </w:r>
      <w:r w:rsidR="00073B83">
        <w:rPr>
          <w:szCs w:val="28"/>
        </w:rPr>
        <w:t>;</w:t>
      </w:r>
    </w:p>
    <w:p w:rsidR="00073B83" w:rsidRPr="00037AFE" w:rsidRDefault="00387D65" w:rsidP="00073B83">
      <w:pPr>
        <w:spacing w:before="0" w:after="0" w:line="240" w:lineRule="auto"/>
        <w:jc w:val="left"/>
        <w:rPr>
          <w:szCs w:val="28"/>
        </w:rPr>
      </w:pPr>
      <w:hyperlink r:id="rId19" w:history="1">
        <w:r w:rsidR="00073B83" w:rsidRPr="00037AFE">
          <w:rPr>
            <w:rStyle w:val="af5"/>
            <w:color w:val="000000"/>
            <w:szCs w:val="28"/>
          </w:rPr>
          <w:t>http://www.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legprominfo</w:t>
        </w:r>
        <w:proofErr w:type="spellEnd"/>
        <w:r w:rsidR="00073B83" w:rsidRPr="00037AFE">
          <w:rPr>
            <w:rStyle w:val="af5"/>
            <w:color w:val="000000"/>
            <w:szCs w:val="28"/>
          </w:rPr>
          <w:t>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ru</w:t>
        </w:r>
        <w:proofErr w:type="spellEnd"/>
      </w:hyperlink>
      <w:r w:rsidR="00073B83">
        <w:rPr>
          <w:szCs w:val="28"/>
        </w:rPr>
        <w:t xml:space="preserve"> – Э</w:t>
      </w:r>
      <w:r w:rsidR="00073B83" w:rsidRPr="00037AFE">
        <w:rPr>
          <w:szCs w:val="28"/>
        </w:rPr>
        <w:t>лек</w:t>
      </w:r>
      <w:r w:rsidR="00073B83">
        <w:rPr>
          <w:szCs w:val="28"/>
        </w:rPr>
        <w:t xml:space="preserve">тронный ресурс журнала «Швейная </w:t>
      </w:r>
      <w:r w:rsidR="00073B83" w:rsidRPr="00037AFE">
        <w:rPr>
          <w:szCs w:val="28"/>
        </w:rPr>
        <w:t>промышленность»</w:t>
      </w:r>
      <w:r w:rsidR="00073B83">
        <w:rPr>
          <w:szCs w:val="28"/>
        </w:rPr>
        <w:t>;</w:t>
      </w:r>
    </w:p>
    <w:p w:rsidR="00073B83" w:rsidRDefault="00387D65" w:rsidP="00073B83">
      <w:pPr>
        <w:spacing w:before="0" w:after="0" w:line="240" w:lineRule="auto"/>
        <w:jc w:val="left"/>
        <w:rPr>
          <w:szCs w:val="28"/>
        </w:rPr>
      </w:pPr>
      <w:hyperlink r:id="rId20" w:history="1">
        <w:r w:rsidR="00073B83" w:rsidRPr="00037AFE">
          <w:rPr>
            <w:rStyle w:val="af5"/>
            <w:color w:val="000000"/>
            <w:szCs w:val="28"/>
          </w:rPr>
          <w:t>http://www.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industriamoda</w:t>
        </w:r>
        <w:proofErr w:type="spellEnd"/>
        <w:r w:rsidR="00073B83" w:rsidRPr="00037AFE">
          <w:rPr>
            <w:rStyle w:val="af5"/>
            <w:color w:val="000000"/>
            <w:szCs w:val="28"/>
          </w:rPr>
          <w:t>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ru</w:t>
        </w:r>
        <w:proofErr w:type="spellEnd"/>
      </w:hyperlink>
      <w:r w:rsidR="00073B83">
        <w:rPr>
          <w:color w:val="000000"/>
          <w:szCs w:val="28"/>
        </w:rPr>
        <w:t xml:space="preserve">   </w:t>
      </w:r>
      <w:r w:rsidR="00073B83" w:rsidRPr="00037AFE">
        <w:rPr>
          <w:szCs w:val="28"/>
        </w:rPr>
        <w:t xml:space="preserve">- Электронный </w:t>
      </w:r>
      <w:r w:rsidR="00073B83">
        <w:rPr>
          <w:szCs w:val="28"/>
        </w:rPr>
        <w:t>ресурс журнала «Индустрия моды»</w:t>
      </w:r>
    </w:p>
    <w:p w:rsidR="00073B83" w:rsidRPr="00EF0BE6" w:rsidRDefault="00073B83" w:rsidP="00073B83">
      <w:pPr>
        <w:spacing w:before="0" w:after="0" w:line="240" w:lineRule="auto"/>
        <w:jc w:val="center"/>
        <w:rPr>
          <w:szCs w:val="28"/>
          <w:u w:val="single"/>
        </w:rPr>
      </w:pPr>
      <w:r w:rsidRPr="00250757">
        <w:rPr>
          <w:szCs w:val="28"/>
          <w:u w:val="single"/>
        </w:rPr>
        <w:t>Дополнительная литература</w:t>
      </w:r>
      <w:r>
        <w:rPr>
          <w:szCs w:val="28"/>
          <w:u w:val="single"/>
        </w:rPr>
        <w:t xml:space="preserve"> </w:t>
      </w:r>
      <w:r w:rsidRPr="00250757">
        <w:rPr>
          <w:szCs w:val="28"/>
          <w:u w:val="single"/>
        </w:rPr>
        <w:t xml:space="preserve">для </w:t>
      </w:r>
      <w:proofErr w:type="gramStart"/>
      <w:r w:rsidRPr="00250757">
        <w:rPr>
          <w:szCs w:val="28"/>
          <w:u w:val="single"/>
        </w:rPr>
        <w:t>обучающихся</w:t>
      </w:r>
      <w:proofErr w:type="gramEnd"/>
      <w:r w:rsidRPr="00250757">
        <w:rPr>
          <w:szCs w:val="28"/>
          <w:u w:val="single"/>
        </w:rPr>
        <w:t>:</w:t>
      </w:r>
    </w:p>
    <w:p w:rsidR="00073B83" w:rsidRPr="005D761E" w:rsidRDefault="00073B83" w:rsidP="00073B83">
      <w:pPr>
        <w:numPr>
          <w:ilvl w:val="0"/>
          <w:numId w:val="31"/>
        </w:numPr>
        <w:spacing w:before="0" w:after="0" w:line="240" w:lineRule="auto"/>
        <w:ind w:left="0" w:firstLine="0"/>
        <w:jc w:val="left"/>
        <w:rPr>
          <w:szCs w:val="28"/>
        </w:rPr>
      </w:pPr>
      <w:proofErr w:type="spellStart"/>
      <w:r>
        <w:rPr>
          <w:szCs w:val="28"/>
        </w:rPr>
        <w:t>Алдрич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Уинфред</w:t>
      </w:r>
      <w:proofErr w:type="spellEnd"/>
      <w:r>
        <w:rPr>
          <w:szCs w:val="28"/>
        </w:rPr>
        <w:t>. Английский метод конструирования и моделирования. Женская одежда. 190 чертежей конструкций, адаптированных для российских фигур. – М.: ЗАО «ЭДИПРЕСС-КОНЛИГА», 2010;</w:t>
      </w:r>
    </w:p>
    <w:p w:rsidR="00073B83" w:rsidRPr="005D761E" w:rsidRDefault="00073B83" w:rsidP="00073B83">
      <w:pPr>
        <w:numPr>
          <w:ilvl w:val="0"/>
          <w:numId w:val="31"/>
        </w:numPr>
        <w:spacing w:before="0" w:after="0" w:line="240" w:lineRule="auto"/>
        <w:ind w:left="0" w:firstLine="0"/>
        <w:jc w:val="left"/>
        <w:rPr>
          <w:szCs w:val="28"/>
        </w:rPr>
      </w:pPr>
      <w:proofErr w:type="spellStart"/>
      <w:r>
        <w:rPr>
          <w:szCs w:val="28"/>
        </w:rPr>
        <w:t>Кокеткин</w:t>
      </w:r>
      <w:proofErr w:type="spellEnd"/>
      <w:r>
        <w:rPr>
          <w:szCs w:val="28"/>
        </w:rPr>
        <w:t xml:space="preserve"> П.П. Одежда, технология – техника, процессы – качество. Справочник. – М.: МГУДТ, 2001;</w:t>
      </w:r>
    </w:p>
    <w:p w:rsidR="00073B83" w:rsidRPr="00122180" w:rsidRDefault="00073B83" w:rsidP="00073B83">
      <w:pPr>
        <w:numPr>
          <w:ilvl w:val="0"/>
          <w:numId w:val="31"/>
        </w:numPr>
        <w:spacing w:before="0" w:after="0" w:line="240" w:lineRule="auto"/>
        <w:ind w:left="0" w:firstLine="0"/>
        <w:jc w:val="left"/>
        <w:rPr>
          <w:szCs w:val="28"/>
        </w:rPr>
      </w:pPr>
      <w:r>
        <w:rPr>
          <w:szCs w:val="28"/>
        </w:rPr>
        <w:t xml:space="preserve">Школа шитья: от раскроя до отделки: Пер. с англ. – М.: АСТ: </w:t>
      </w:r>
      <w:proofErr w:type="spellStart"/>
      <w:r>
        <w:rPr>
          <w:szCs w:val="28"/>
        </w:rPr>
        <w:t>Астрель</w:t>
      </w:r>
      <w:proofErr w:type="spellEnd"/>
      <w:r>
        <w:rPr>
          <w:szCs w:val="28"/>
        </w:rPr>
        <w:t>, 2010</w:t>
      </w:r>
    </w:p>
    <w:p w:rsidR="00073B83" w:rsidRPr="005D761E" w:rsidRDefault="00073B83" w:rsidP="00073B83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jc w:val="left"/>
        <w:rPr>
          <w:szCs w:val="28"/>
          <w:u w:val="single"/>
        </w:rPr>
      </w:pPr>
      <w:r w:rsidRPr="00037AFE">
        <w:rPr>
          <w:szCs w:val="28"/>
          <w:u w:val="single"/>
        </w:rPr>
        <w:t>Интернет источники:</w:t>
      </w:r>
    </w:p>
    <w:p w:rsidR="00073B83" w:rsidRPr="00037AFE" w:rsidRDefault="00387D65" w:rsidP="00073B83">
      <w:pPr>
        <w:spacing w:before="0" w:after="0" w:line="240" w:lineRule="auto"/>
        <w:jc w:val="left"/>
        <w:rPr>
          <w:szCs w:val="28"/>
        </w:rPr>
      </w:pPr>
      <w:hyperlink r:id="rId21" w:history="1">
        <w:r w:rsidR="00073B83" w:rsidRPr="00037AFE">
          <w:rPr>
            <w:rStyle w:val="af5"/>
            <w:color w:val="000000"/>
            <w:szCs w:val="28"/>
          </w:rPr>
          <w:t>http://www.</w:t>
        </w:r>
        <w:r w:rsidR="00073B83" w:rsidRPr="00037AFE">
          <w:rPr>
            <w:rStyle w:val="af5"/>
            <w:color w:val="000000"/>
            <w:szCs w:val="28"/>
            <w:lang w:val="en-US"/>
          </w:rPr>
          <w:t>season</w:t>
        </w:r>
        <w:r w:rsidR="00073B83" w:rsidRPr="00037AFE">
          <w:rPr>
            <w:rStyle w:val="af5"/>
            <w:color w:val="000000"/>
            <w:szCs w:val="28"/>
          </w:rPr>
          <w:t>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ru</w:t>
        </w:r>
        <w:proofErr w:type="spellEnd"/>
        <w:r w:rsidR="00073B83" w:rsidRPr="00037AFE">
          <w:rPr>
            <w:rStyle w:val="af5"/>
            <w:color w:val="000000"/>
            <w:szCs w:val="28"/>
          </w:rPr>
          <w:t>/</w:t>
        </w:r>
      </w:hyperlink>
      <w:r w:rsidR="00073B83" w:rsidRPr="00037AFE">
        <w:rPr>
          <w:color w:val="000000"/>
          <w:szCs w:val="28"/>
        </w:rPr>
        <w:t xml:space="preserve"> </w:t>
      </w:r>
      <w:r w:rsidR="00073B83" w:rsidRPr="00037AFE">
        <w:rPr>
          <w:szCs w:val="28"/>
        </w:rPr>
        <w:t>- Клуб любителей шитья «Сезон»;</w:t>
      </w:r>
    </w:p>
    <w:p w:rsidR="00073B83" w:rsidRPr="00037AFE" w:rsidRDefault="00387D65" w:rsidP="00073B83">
      <w:pPr>
        <w:spacing w:before="0" w:after="0" w:line="240" w:lineRule="auto"/>
        <w:jc w:val="left"/>
        <w:rPr>
          <w:szCs w:val="28"/>
        </w:rPr>
      </w:pPr>
      <w:hyperlink r:id="rId22" w:history="1">
        <w:r w:rsidR="00073B83" w:rsidRPr="00037AFE">
          <w:rPr>
            <w:rStyle w:val="af5"/>
            <w:color w:val="000000"/>
            <w:szCs w:val="28"/>
            <w:lang w:val="en-US"/>
          </w:rPr>
          <w:t>http</w:t>
        </w:r>
        <w:r w:rsidR="00073B83" w:rsidRPr="00037AFE">
          <w:rPr>
            <w:rStyle w:val="af5"/>
            <w:color w:val="000000"/>
            <w:szCs w:val="28"/>
          </w:rPr>
          <w:t>://</w:t>
        </w:r>
        <w:r w:rsidR="00073B83" w:rsidRPr="00037AFE">
          <w:rPr>
            <w:rStyle w:val="af5"/>
            <w:color w:val="000000"/>
            <w:szCs w:val="28"/>
            <w:lang w:val="en-US"/>
          </w:rPr>
          <w:t>t</w:t>
        </w:r>
        <w:r w:rsidR="00073B83" w:rsidRPr="00037AFE">
          <w:rPr>
            <w:rStyle w:val="af5"/>
            <w:color w:val="000000"/>
            <w:szCs w:val="28"/>
          </w:rPr>
          <w:t>-</w:t>
        </w:r>
        <w:r w:rsidR="00073B83" w:rsidRPr="00037AFE">
          <w:rPr>
            <w:rStyle w:val="af5"/>
            <w:color w:val="000000"/>
            <w:szCs w:val="28"/>
            <w:lang w:val="en-US"/>
          </w:rPr>
          <w:t>stile</w:t>
        </w:r>
        <w:r w:rsidR="00073B83" w:rsidRPr="00037AFE">
          <w:rPr>
            <w:rStyle w:val="af5"/>
            <w:color w:val="000000"/>
            <w:szCs w:val="28"/>
          </w:rPr>
          <w:t>.</w:t>
        </w:r>
        <w:r w:rsidR="00073B83" w:rsidRPr="00037AFE">
          <w:rPr>
            <w:rStyle w:val="af5"/>
            <w:color w:val="000000"/>
            <w:szCs w:val="28"/>
            <w:lang w:val="en-US"/>
          </w:rPr>
          <w:t>info</w:t>
        </w:r>
        <w:r w:rsidR="00073B83" w:rsidRPr="00037AFE">
          <w:rPr>
            <w:rStyle w:val="af5"/>
            <w:color w:val="000000"/>
            <w:szCs w:val="28"/>
          </w:rPr>
          <w:t>/</w:t>
        </w:r>
      </w:hyperlink>
      <w:r w:rsidR="00073B83">
        <w:rPr>
          <w:szCs w:val="28"/>
        </w:rPr>
        <w:t xml:space="preserve">  </w:t>
      </w:r>
      <w:r w:rsidR="00073B83" w:rsidRPr="00037AFE">
        <w:rPr>
          <w:szCs w:val="28"/>
        </w:rPr>
        <w:t>- Библиотека легкой промышленности: книги, журналы, статьи, справочники</w:t>
      </w:r>
    </w:p>
    <w:p w:rsidR="00073B83" w:rsidRPr="00037AFE" w:rsidRDefault="00387D65" w:rsidP="00073B83">
      <w:pPr>
        <w:spacing w:before="0" w:after="0" w:line="240" w:lineRule="auto"/>
        <w:jc w:val="left"/>
        <w:rPr>
          <w:szCs w:val="28"/>
        </w:rPr>
      </w:pPr>
      <w:hyperlink r:id="rId23" w:history="1">
        <w:r w:rsidR="00073B83" w:rsidRPr="00BF3AD2">
          <w:rPr>
            <w:rStyle w:val="af5"/>
            <w:szCs w:val="28"/>
          </w:rPr>
          <w:t>http://www.</w:t>
        </w:r>
        <w:proofErr w:type="spellStart"/>
        <w:r w:rsidR="00073B83" w:rsidRPr="00BF3AD2">
          <w:rPr>
            <w:rStyle w:val="af5"/>
            <w:szCs w:val="28"/>
            <w:lang w:val="en-US"/>
          </w:rPr>
          <w:t>legprominfo</w:t>
        </w:r>
        <w:proofErr w:type="spellEnd"/>
      </w:hyperlink>
      <w:r w:rsidR="00073B83">
        <w:rPr>
          <w:szCs w:val="28"/>
        </w:rPr>
        <w:t xml:space="preserve"> </w:t>
      </w:r>
      <w:r w:rsidR="00073B83" w:rsidRPr="00037AFE">
        <w:rPr>
          <w:szCs w:val="28"/>
        </w:rPr>
        <w:t>- Электронный ресурс журнала «Швейная                       промышленность»</w:t>
      </w:r>
    </w:p>
    <w:p w:rsidR="00073B83" w:rsidRPr="00073B83" w:rsidRDefault="00387D65" w:rsidP="00073B83">
      <w:pPr>
        <w:spacing w:before="0" w:after="0" w:line="240" w:lineRule="auto"/>
        <w:jc w:val="left"/>
        <w:rPr>
          <w:szCs w:val="28"/>
        </w:rPr>
      </w:pPr>
      <w:hyperlink r:id="rId24" w:history="1">
        <w:r w:rsidR="00073B83" w:rsidRPr="00037AFE">
          <w:rPr>
            <w:rStyle w:val="af5"/>
            <w:color w:val="000000"/>
            <w:szCs w:val="28"/>
          </w:rPr>
          <w:t>http://www.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industriamoda</w:t>
        </w:r>
        <w:proofErr w:type="spellEnd"/>
        <w:r w:rsidR="00073B83" w:rsidRPr="00037AFE">
          <w:rPr>
            <w:rStyle w:val="af5"/>
            <w:color w:val="000000"/>
            <w:szCs w:val="28"/>
          </w:rPr>
          <w:t>.</w:t>
        </w:r>
        <w:proofErr w:type="spellStart"/>
        <w:r w:rsidR="00073B83" w:rsidRPr="00037AFE">
          <w:rPr>
            <w:rStyle w:val="af5"/>
            <w:color w:val="000000"/>
            <w:szCs w:val="28"/>
            <w:lang w:val="en-US"/>
          </w:rPr>
          <w:t>ru</w:t>
        </w:r>
        <w:proofErr w:type="spellEnd"/>
      </w:hyperlink>
      <w:r w:rsidR="00073B83" w:rsidRPr="00037AFE">
        <w:rPr>
          <w:szCs w:val="28"/>
        </w:rPr>
        <w:t xml:space="preserve">   - Электронный ресурс журнала «Индустрия моды»</w:t>
      </w:r>
    </w:p>
    <w:p w:rsidR="00EB3068" w:rsidRPr="00652827" w:rsidRDefault="00EB3068" w:rsidP="004D47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lastRenderedPageBreak/>
        <w:t>4.3. Общ</w:t>
      </w:r>
      <w:r w:rsidR="009F777E">
        <w:rPr>
          <w:rFonts w:ascii="Times New Roman" w:hAnsi="Times New Roman"/>
          <w:color w:val="auto"/>
        </w:rPr>
        <w:t>ие требования к организации производствен</w:t>
      </w:r>
      <w:r w:rsidRPr="00652827">
        <w:rPr>
          <w:rFonts w:ascii="Times New Roman" w:hAnsi="Times New Roman"/>
          <w:color w:val="auto"/>
        </w:rPr>
        <w:t>ной практики</w:t>
      </w:r>
    </w:p>
    <w:p w:rsidR="00EB3068" w:rsidRPr="0045276A" w:rsidRDefault="0045276A" w:rsidP="0045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contextualSpacing/>
        <w:rPr>
          <w:rFonts w:ascii="Times New Roman" w:hAnsi="Times New Roman"/>
          <w:b w:val="0"/>
          <w:i/>
          <w:color w:val="17365D" w:themeColor="text2" w:themeShade="BF"/>
        </w:rPr>
      </w:pPr>
      <w:r w:rsidRPr="0045276A">
        <w:rPr>
          <w:rFonts w:ascii="Times New Roman" w:hAnsi="Times New Roman"/>
          <w:b w:val="0"/>
          <w:color w:val="auto"/>
        </w:rPr>
        <w:t>О</w:t>
      </w:r>
      <w:r w:rsidR="00EB3068" w:rsidRPr="0045276A">
        <w:rPr>
          <w:rFonts w:ascii="Times New Roman" w:hAnsi="Times New Roman"/>
          <w:b w:val="0"/>
          <w:color w:val="auto"/>
        </w:rPr>
        <w:t>своению программы практики должно предшествовать, или идти параллельно</w:t>
      </w:r>
      <w:r w:rsidR="00B42315" w:rsidRPr="0045276A">
        <w:rPr>
          <w:rFonts w:ascii="Times New Roman" w:hAnsi="Times New Roman"/>
          <w:b w:val="0"/>
          <w:color w:val="auto"/>
        </w:rPr>
        <w:t xml:space="preserve"> с</w:t>
      </w:r>
      <w:r w:rsidR="00EB3068" w:rsidRPr="0045276A">
        <w:rPr>
          <w:rFonts w:ascii="Times New Roman" w:hAnsi="Times New Roman"/>
          <w:b w:val="0"/>
          <w:color w:val="auto"/>
        </w:rPr>
        <w:t xml:space="preserve"> изучение</w:t>
      </w:r>
      <w:r w:rsidR="00B42315" w:rsidRPr="0045276A">
        <w:rPr>
          <w:rFonts w:ascii="Times New Roman" w:hAnsi="Times New Roman"/>
          <w:b w:val="0"/>
          <w:color w:val="auto"/>
        </w:rPr>
        <w:t>м</w:t>
      </w:r>
      <w:r w:rsidR="00EB3068" w:rsidRPr="0045276A">
        <w:rPr>
          <w:rFonts w:ascii="Times New Roman" w:hAnsi="Times New Roman"/>
          <w:b w:val="0"/>
          <w:color w:val="auto"/>
        </w:rPr>
        <w:t xml:space="preserve"> </w:t>
      </w:r>
      <w:proofErr w:type="spellStart"/>
      <w:r w:rsidR="00EB3068" w:rsidRPr="0045276A">
        <w:rPr>
          <w:rFonts w:ascii="Times New Roman" w:hAnsi="Times New Roman"/>
          <w:b w:val="0"/>
          <w:color w:val="auto"/>
        </w:rPr>
        <w:t>общепрофессиональных</w:t>
      </w:r>
      <w:proofErr w:type="spellEnd"/>
      <w:r w:rsidR="00EB3068" w:rsidRPr="0045276A">
        <w:rPr>
          <w:rFonts w:ascii="Times New Roman" w:hAnsi="Times New Roman"/>
          <w:b w:val="0"/>
          <w:color w:val="auto"/>
        </w:rPr>
        <w:t xml:space="preserve"> дисциплин и МДК соответствующего профиля.</w:t>
      </w:r>
    </w:p>
    <w:p w:rsidR="00B42315" w:rsidRPr="0045276A" w:rsidRDefault="0045276A" w:rsidP="0045276A">
      <w:pPr>
        <w:spacing w:after="0"/>
        <w:contextualSpacing/>
        <w:rPr>
          <w:rFonts w:eastAsia="Times New Roman" w:cs="Times New Roman"/>
          <w:szCs w:val="28"/>
        </w:rPr>
      </w:pPr>
      <w:r w:rsidRPr="0045276A">
        <w:rPr>
          <w:rFonts w:eastAsia="Times New Roman" w:cs="Times New Roman"/>
          <w:szCs w:val="28"/>
        </w:rPr>
        <w:t xml:space="preserve">        В</w:t>
      </w:r>
      <w:r w:rsidR="00EF6B29" w:rsidRPr="0045276A">
        <w:rPr>
          <w:rFonts w:eastAsia="Times New Roman" w:cs="Times New Roman"/>
          <w:szCs w:val="28"/>
        </w:rPr>
        <w:t xml:space="preserve">ыходу на практику должен предшествовать инструктаж по </w:t>
      </w:r>
      <w:r w:rsidR="00EB3068" w:rsidRPr="0045276A">
        <w:rPr>
          <w:rFonts w:eastAsia="Times New Roman" w:cs="Times New Roman"/>
          <w:szCs w:val="28"/>
        </w:rPr>
        <w:t>техники безопасности</w:t>
      </w:r>
      <w:r w:rsidR="00DC6F45">
        <w:rPr>
          <w:rFonts w:eastAsia="Times New Roman" w:cs="Times New Roman"/>
          <w:szCs w:val="28"/>
        </w:rPr>
        <w:t xml:space="preserve"> и охране труда.</w:t>
      </w:r>
      <w:r w:rsidR="00B07FF9">
        <w:rPr>
          <w:rFonts w:eastAsia="Times New Roman" w:cs="Times New Roman"/>
          <w:szCs w:val="28"/>
        </w:rPr>
        <w:t xml:space="preserve"> </w:t>
      </w:r>
      <w:r w:rsidR="009F777E">
        <w:rPr>
          <w:szCs w:val="28"/>
        </w:rPr>
        <w:t>Производствен</w:t>
      </w:r>
      <w:r w:rsidR="00B42315" w:rsidRPr="0045276A">
        <w:rPr>
          <w:szCs w:val="28"/>
        </w:rPr>
        <w:t xml:space="preserve">ная практика организуется на базе </w:t>
      </w:r>
      <w:r w:rsidR="00FE71F5" w:rsidRPr="00E93AF5">
        <w:rPr>
          <w:szCs w:val="28"/>
        </w:rPr>
        <w:t>Г</w:t>
      </w:r>
      <w:r w:rsidR="00FE71F5">
        <w:rPr>
          <w:szCs w:val="28"/>
        </w:rPr>
        <w:t>АПОУ</w:t>
      </w:r>
      <w:r w:rsidR="00FE71F5" w:rsidRPr="00E93AF5">
        <w:rPr>
          <w:szCs w:val="28"/>
        </w:rPr>
        <w:t xml:space="preserve"> </w:t>
      </w:r>
      <w:r w:rsidR="00FE71F5">
        <w:rPr>
          <w:szCs w:val="28"/>
        </w:rPr>
        <w:t xml:space="preserve">МО «Губернский колледж», </w:t>
      </w:r>
      <w:r w:rsidR="00B42315" w:rsidRPr="0045276A">
        <w:rPr>
          <w:szCs w:val="28"/>
        </w:rPr>
        <w:t xml:space="preserve">в форме </w:t>
      </w:r>
      <w:r w:rsidR="00C43F28">
        <w:rPr>
          <w:szCs w:val="28"/>
        </w:rPr>
        <w:t xml:space="preserve">практических занятий, </w:t>
      </w:r>
      <w:r w:rsidR="009F777E">
        <w:rPr>
          <w:szCs w:val="28"/>
        </w:rPr>
        <w:t>мастер-классов, семинаров</w:t>
      </w:r>
      <w:r w:rsidR="00B42315" w:rsidRPr="0045276A">
        <w:rPr>
          <w:szCs w:val="28"/>
        </w:rPr>
        <w:t xml:space="preserve"> и практикумов с привлечением </w:t>
      </w:r>
      <w:r w:rsidR="00B07FF9">
        <w:rPr>
          <w:szCs w:val="28"/>
        </w:rPr>
        <w:t>специалистов по дизайну</w:t>
      </w:r>
      <w:r w:rsidR="00B42315" w:rsidRPr="0045276A">
        <w:rPr>
          <w:szCs w:val="28"/>
        </w:rPr>
        <w:t xml:space="preserve">. 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Сроки и порядок проведения практики определяются рабочими учебными планами колледжа.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Работа преподавателей колледжа фиксируется в журнале учебной и</w:t>
      </w:r>
      <w:r w:rsidR="00E14A1D">
        <w:rPr>
          <w:szCs w:val="28"/>
        </w:rPr>
        <w:t xml:space="preserve"> производственной</w:t>
      </w:r>
      <w:r w:rsidR="00FE71F5">
        <w:rPr>
          <w:szCs w:val="28"/>
        </w:rPr>
        <w:t xml:space="preserve"> практики</w:t>
      </w:r>
      <w:r w:rsidR="00E14A1D">
        <w:rPr>
          <w:szCs w:val="28"/>
        </w:rPr>
        <w:t xml:space="preserve">, </w:t>
      </w:r>
      <w:r w:rsidRPr="0045276A">
        <w:rPr>
          <w:szCs w:val="28"/>
        </w:rPr>
        <w:t>там же выставляются зачеты и оценки, полученные студентами по результатам различных видов практики.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Колледж имеет право самостоятельно определять: виды и содержа</w:t>
      </w:r>
      <w:r w:rsidR="009F777E">
        <w:rPr>
          <w:szCs w:val="28"/>
        </w:rPr>
        <w:t>ние практических заданий на производствен</w:t>
      </w:r>
      <w:r w:rsidRPr="0045276A">
        <w:rPr>
          <w:szCs w:val="28"/>
        </w:rPr>
        <w:t>ной практике, форму оценки студентов по итогам проведения практики.</w:t>
      </w:r>
    </w:p>
    <w:p w:rsidR="00B42315" w:rsidRPr="008938FA" w:rsidRDefault="0045276A" w:rsidP="008938F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 xml:space="preserve">Практика завершается </w:t>
      </w:r>
      <w:r w:rsidR="00037F44">
        <w:rPr>
          <w:szCs w:val="28"/>
        </w:rPr>
        <w:t xml:space="preserve">дифференцированным </w:t>
      </w:r>
      <w:r w:rsidR="00DC6F45">
        <w:rPr>
          <w:szCs w:val="28"/>
        </w:rPr>
        <w:t>зачетом</w:t>
      </w:r>
      <w:r w:rsidRPr="0045276A">
        <w:rPr>
          <w:szCs w:val="28"/>
        </w:rPr>
        <w:t>.</w:t>
      </w:r>
    </w:p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>4.4. Кадровое обеспечен</w:t>
      </w:r>
      <w:r w:rsidR="009F777E">
        <w:rPr>
          <w:rFonts w:ascii="Times New Roman" w:hAnsi="Times New Roman"/>
          <w:color w:val="auto"/>
        </w:rPr>
        <w:t>ие организации и проведения производствен</w:t>
      </w:r>
      <w:r w:rsidRPr="00652827">
        <w:rPr>
          <w:rFonts w:ascii="Times New Roman" w:hAnsi="Times New Roman"/>
          <w:color w:val="auto"/>
        </w:rPr>
        <w:t>ной практики</w:t>
      </w:r>
    </w:p>
    <w:p w:rsidR="00EB3068" w:rsidRPr="00652827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>Требования к квалификации педагогических кадров осуществляющих руководство практикой в образовательном учреждении:</w:t>
      </w:r>
    </w:p>
    <w:p w:rsidR="005B5634" w:rsidRPr="005B5634" w:rsidRDefault="005B5634" w:rsidP="005B5634">
      <w:pPr>
        <w:spacing w:before="0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="00EB3068" w:rsidRPr="005B5634">
        <w:rPr>
          <w:rFonts w:cs="Times New Roman"/>
          <w:bCs/>
          <w:szCs w:val="28"/>
        </w:rPr>
        <w:t>наличие профессионального образования, соответствующего профилю модул</w:t>
      </w:r>
      <w:r w:rsidR="00B42315" w:rsidRPr="005B5634">
        <w:rPr>
          <w:rFonts w:cs="Times New Roman"/>
          <w:bCs/>
          <w:szCs w:val="28"/>
        </w:rPr>
        <w:t>ей</w:t>
      </w:r>
      <w:r>
        <w:rPr>
          <w:rFonts w:cs="Times New Roman"/>
          <w:bCs/>
          <w:szCs w:val="28"/>
        </w:rPr>
        <w:t>:</w:t>
      </w:r>
      <w:r w:rsidR="00B42315" w:rsidRPr="005B5634">
        <w:rPr>
          <w:rFonts w:cs="Times New Roman"/>
          <w:bCs/>
          <w:szCs w:val="28"/>
        </w:rPr>
        <w:t xml:space="preserve"> </w:t>
      </w:r>
    </w:p>
    <w:p w:rsidR="005B5634" w:rsidRPr="005B5634" w:rsidRDefault="005B5634" w:rsidP="005B5634">
      <w:pPr>
        <w:spacing w:before="0"/>
        <w:rPr>
          <w:rFonts w:cs="Times New Roman"/>
          <w:szCs w:val="28"/>
        </w:rPr>
      </w:pPr>
      <w:r w:rsidRPr="005B5634">
        <w:rPr>
          <w:rFonts w:cs="Times New Roman"/>
          <w:szCs w:val="28"/>
        </w:rPr>
        <w:t>ПМ.01 Разработка художественно-конструкторских (дизайнерских) проектов промышленной продукции, предметно-пространственных комплексов;</w:t>
      </w:r>
    </w:p>
    <w:p w:rsidR="005B5634" w:rsidRPr="005B5634" w:rsidRDefault="005B5634" w:rsidP="005B5634">
      <w:pPr>
        <w:spacing w:before="0"/>
        <w:rPr>
          <w:rFonts w:cs="Times New Roman"/>
          <w:szCs w:val="28"/>
        </w:rPr>
      </w:pPr>
      <w:r w:rsidRPr="005B5634">
        <w:rPr>
          <w:rFonts w:cs="Times New Roman"/>
          <w:szCs w:val="28"/>
        </w:rPr>
        <w:t>ПМ.02Техническое исполнение художественно-конструкторских (дизайнерских) проектов в материале;</w:t>
      </w:r>
    </w:p>
    <w:p w:rsidR="005B5634" w:rsidRPr="005B5634" w:rsidRDefault="005B5634" w:rsidP="005B5634">
      <w:pPr>
        <w:spacing w:before="0"/>
        <w:rPr>
          <w:rFonts w:cs="Times New Roman"/>
          <w:szCs w:val="28"/>
        </w:rPr>
      </w:pPr>
      <w:r w:rsidRPr="005B5634">
        <w:rPr>
          <w:rFonts w:cs="Times New Roman"/>
          <w:szCs w:val="28"/>
        </w:rPr>
        <w:t>ПМ.03Контроль за изготовлением изделий в производстве в части  соответствия их авторскому образцу;</w:t>
      </w:r>
    </w:p>
    <w:p w:rsidR="005B5634" w:rsidRPr="005B5634" w:rsidRDefault="005B5634" w:rsidP="005B5634">
      <w:pPr>
        <w:spacing w:before="0"/>
        <w:rPr>
          <w:rFonts w:cs="Times New Roman"/>
          <w:szCs w:val="28"/>
        </w:rPr>
      </w:pPr>
      <w:r w:rsidRPr="005B5634">
        <w:rPr>
          <w:rFonts w:cs="Times New Roman"/>
          <w:szCs w:val="28"/>
        </w:rPr>
        <w:t>ПМ.04 Организация работы коллектива исполнителей;</w:t>
      </w:r>
    </w:p>
    <w:p w:rsidR="004E6432" w:rsidRPr="004A2E6C" w:rsidRDefault="005B5634" w:rsidP="004A2E6C">
      <w:pPr>
        <w:spacing w:before="0"/>
        <w:rPr>
          <w:rFonts w:cs="Times New Roman"/>
          <w:szCs w:val="28"/>
        </w:rPr>
      </w:pPr>
      <w:r w:rsidRPr="005B5634">
        <w:rPr>
          <w:rFonts w:cs="Times New Roman"/>
          <w:szCs w:val="28"/>
        </w:rPr>
        <w:t>ПМ.05 Выполнение работ по одной или нескольким профессиям рабочих, должностям служащих «Исполнитель худо</w:t>
      </w:r>
      <w:r w:rsidR="004A2E6C">
        <w:rPr>
          <w:rFonts w:cs="Times New Roman"/>
          <w:szCs w:val="28"/>
        </w:rPr>
        <w:t>жественно-оформительских работ»</w:t>
      </w:r>
    </w:p>
    <w:p w:rsidR="00073B83" w:rsidRPr="006147B0" w:rsidRDefault="00073B83" w:rsidP="00073B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lastRenderedPageBreak/>
        <w:t>КОНТРОЛЬ И ОЦЕНКА РЕЗУЛЬТАТОВ ОСВОЕНИЯ УЧЕБНОЙ ПРАКТИКИ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3828"/>
        <w:gridCol w:w="4110"/>
      </w:tblGrid>
      <w:tr w:rsidR="00073B83" w:rsidTr="00073B83">
        <w:trPr>
          <w:trHeight w:val="2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Результаты</w:t>
            </w:r>
          </w:p>
          <w:p w:rsidR="00073B83" w:rsidRPr="00EA0B0D" w:rsidRDefault="00073B83" w:rsidP="00073B83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073B83" w:rsidTr="00073B83">
        <w:trPr>
          <w:trHeight w:val="2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A0B0D">
              <w:rPr>
                <w:sz w:val="24"/>
                <w:szCs w:val="24"/>
              </w:rPr>
              <w:t xml:space="preserve">Проводить  </w:t>
            </w:r>
            <w:proofErr w:type="spellStart"/>
            <w:r w:rsidRPr="00EA0B0D">
              <w:rPr>
                <w:sz w:val="24"/>
                <w:szCs w:val="24"/>
              </w:rPr>
              <w:t>предпроектный</w:t>
            </w:r>
            <w:proofErr w:type="spellEnd"/>
            <w:r w:rsidRPr="00EA0B0D">
              <w:rPr>
                <w:sz w:val="24"/>
                <w:szCs w:val="24"/>
              </w:rPr>
              <w:t xml:space="preserve"> анализ  для разработки </w:t>
            </w:r>
            <w:proofErr w:type="spellStart"/>
            <w:proofErr w:type="gramStart"/>
            <w:r w:rsidRPr="00EA0B0D">
              <w:rPr>
                <w:sz w:val="24"/>
                <w:szCs w:val="24"/>
              </w:rPr>
              <w:t>дизайн-проектов</w:t>
            </w:r>
            <w:proofErr w:type="spellEnd"/>
            <w:proofErr w:type="gramEnd"/>
            <w:r w:rsidRPr="00EA0B0D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полное знание современных тенденций в дизайне;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умение грамотно ориентироваться в требованиях потребителя;</w:t>
            </w:r>
          </w:p>
          <w:p w:rsidR="00073B83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знание и использование различных методов проектирования (определение параметров помещения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для дизай</w:t>
            </w:r>
            <w:proofErr w:type="gramStart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н-</w:t>
            </w:r>
            <w:proofErr w:type="gramEnd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 xml:space="preserve"> проектирования, обследование помещения и обмер, составление обмерного  плана помещения)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 xml:space="preserve">знание и использование различных методов проектирования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в дизайне одежды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-при</w:t>
            </w:r>
            <w:r>
              <w:rPr>
                <w:bCs/>
                <w:color w:val="000000"/>
                <w:sz w:val="24"/>
                <w:szCs w:val="24"/>
              </w:rPr>
              <w:t xml:space="preserve"> выполнении </w:t>
            </w:r>
            <w:r w:rsidRPr="00EA0B0D">
              <w:rPr>
                <w:bCs/>
                <w:color w:val="000000"/>
                <w:sz w:val="24"/>
                <w:szCs w:val="24"/>
              </w:rPr>
              <w:t xml:space="preserve">работ на различных этапах </w:t>
            </w:r>
            <w:proofErr w:type="gramStart"/>
            <w:r w:rsidRPr="00EA0B0D">
              <w:rPr>
                <w:bCs/>
                <w:color w:val="000000"/>
                <w:sz w:val="24"/>
                <w:szCs w:val="24"/>
              </w:rPr>
              <w:t>учебной</w:t>
            </w:r>
            <w:proofErr w:type="gramEnd"/>
            <w:r w:rsidRPr="00EA0B0D">
              <w:rPr>
                <w:bCs/>
                <w:color w:val="000000"/>
                <w:sz w:val="24"/>
                <w:szCs w:val="24"/>
              </w:rPr>
              <w:t xml:space="preserve"> и производствен-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</w:t>
            </w:r>
            <w:r>
              <w:rPr>
                <w:bCs/>
                <w:color w:val="000000"/>
                <w:sz w:val="24"/>
                <w:szCs w:val="24"/>
              </w:rPr>
              <w:t xml:space="preserve">исциплинарным курсам, экзамена </w:t>
            </w:r>
            <w:r w:rsidRPr="00EA0B0D">
              <w:rPr>
                <w:bCs/>
                <w:color w:val="000000"/>
                <w:sz w:val="24"/>
                <w:szCs w:val="24"/>
              </w:rPr>
              <w:t xml:space="preserve"> по модулю</w:t>
            </w:r>
          </w:p>
        </w:tc>
      </w:tr>
      <w:tr w:rsidR="00073B83" w:rsidTr="00073B83">
        <w:trPr>
          <w:trHeight w:val="2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1.2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A0B0D">
              <w:rPr>
                <w:sz w:val="24"/>
                <w:szCs w:val="24"/>
              </w:rPr>
              <w:t>Осуществлять процесс дизайнерского проектирования с учетом современных тенденций в области дизайна.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 xml:space="preserve">нание современных тенденций  дизайна; 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знание и применение методов  проектирования среды;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профессиональное обоснование выбора концепции проекта;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грамотное проведение активного эскизного поиска;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владение средствами и способами создания эстетически целостного и выразительного объекта дизайна.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 на практических 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при  выполнении и защите курсовой работы;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 xml:space="preserve">- при  выполнении работ на различных этапах </w:t>
            </w:r>
            <w:proofErr w:type="gramStart"/>
            <w:r w:rsidRPr="00EA0B0D">
              <w:rPr>
                <w:bCs/>
                <w:color w:val="000000"/>
                <w:sz w:val="24"/>
                <w:szCs w:val="24"/>
              </w:rPr>
              <w:t>учебной</w:t>
            </w:r>
            <w:proofErr w:type="gramEnd"/>
            <w:r w:rsidRPr="00EA0B0D">
              <w:rPr>
                <w:bCs/>
                <w:color w:val="000000"/>
                <w:sz w:val="24"/>
                <w:szCs w:val="24"/>
              </w:rPr>
              <w:t xml:space="preserve"> и производствен-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ной практике;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 при проведении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2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1.3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A0B0D">
              <w:rPr>
                <w:sz w:val="24"/>
                <w:szCs w:val="24"/>
              </w:rPr>
              <w:t xml:space="preserve">Производить расчеты технико-экономического обоснования предлагаемого проекта.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нание законов цветовой гармонии и законов зрительного восприятия цвета;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профессиональное понимание  применения цвета по назначению;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профессиональный подход к выбору цветовой стратегии для проектирования объектов среды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профессиональный подход к выбору цветовой стратегии д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ля проектирования одежды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 на практических 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при  выполнении и защите курсовых работ;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 xml:space="preserve">- при  выполнении работ на различных этапах </w:t>
            </w:r>
            <w:proofErr w:type="gramStart"/>
            <w:r w:rsidRPr="00EA0B0D">
              <w:rPr>
                <w:bCs/>
                <w:color w:val="000000"/>
                <w:sz w:val="24"/>
                <w:szCs w:val="24"/>
              </w:rPr>
              <w:t>учебной</w:t>
            </w:r>
            <w:proofErr w:type="gramEnd"/>
            <w:r w:rsidRPr="00EA0B0D">
              <w:rPr>
                <w:bCs/>
                <w:color w:val="000000"/>
                <w:sz w:val="24"/>
                <w:szCs w:val="24"/>
              </w:rPr>
              <w:t xml:space="preserve"> и производствен-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ной практике;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 при проведении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lastRenderedPageBreak/>
              <w:t>ПК 1.4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A0B0D">
              <w:rPr>
                <w:sz w:val="24"/>
                <w:szCs w:val="24"/>
              </w:rPr>
              <w:t xml:space="preserve">Разрабатывать колористическое решение </w:t>
            </w:r>
            <w:proofErr w:type="spellStart"/>
            <w:proofErr w:type="gramStart"/>
            <w:r w:rsidRPr="00EA0B0D">
              <w:rPr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EA0B0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20A1F">
              <w:rPr>
                <w:rFonts w:eastAsia="Times New Roman" w:cs="Times New Roman"/>
                <w:sz w:val="24"/>
                <w:szCs w:val="24"/>
              </w:rPr>
              <w:t>- знание и  грамотное применение графических средств и приемов, соответствующих творческому замыслу, концепции проекта или этапу проектирования;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20A1F">
              <w:rPr>
                <w:rFonts w:eastAsia="Times New Roman" w:cs="Times New Roman"/>
                <w:sz w:val="24"/>
                <w:szCs w:val="24"/>
              </w:rPr>
              <w:t>- знание законов композиции,   средств и методов гармонизации;</w:t>
            </w:r>
          </w:p>
          <w:p w:rsidR="00073B83" w:rsidRDefault="00073B83" w:rsidP="00073B83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120A1F">
              <w:rPr>
                <w:rFonts w:eastAsia="Times New Roman" w:cs="Times New Roman"/>
                <w:sz w:val="24"/>
                <w:szCs w:val="24"/>
              </w:rPr>
              <w:t>- знание типов проектно-графического изображения</w:t>
            </w:r>
            <w:r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</w:t>
            </w:r>
            <w:r w:rsidRPr="00BE064A">
              <w:rPr>
                <w:sz w:val="24"/>
                <w:szCs w:val="24"/>
              </w:rPr>
              <w:t>сполнение и  использование различных фактур и способов их имитации в соответствии с замыслом.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 на практических 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при  выполнении и защите курсовых работ;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 xml:space="preserve">- при  выполнении работ на различных этапах </w:t>
            </w:r>
            <w:proofErr w:type="gramStart"/>
            <w:r w:rsidRPr="00EA0B0D">
              <w:rPr>
                <w:bCs/>
                <w:color w:val="000000"/>
                <w:sz w:val="24"/>
                <w:szCs w:val="24"/>
              </w:rPr>
              <w:t>учебной</w:t>
            </w:r>
            <w:proofErr w:type="gramEnd"/>
            <w:r w:rsidRPr="00EA0B0D">
              <w:rPr>
                <w:bCs/>
                <w:color w:val="000000"/>
                <w:sz w:val="24"/>
                <w:szCs w:val="24"/>
              </w:rPr>
              <w:t xml:space="preserve"> и производствен-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ной практике;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 при проведении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58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b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 1.5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A0B0D">
              <w:rPr>
                <w:sz w:val="24"/>
                <w:szCs w:val="24"/>
              </w:rPr>
              <w:t>Выполнять эскизы с использованием различных графических средств и приемов</w:t>
            </w:r>
          </w:p>
          <w:tbl>
            <w:tblPr>
              <w:tblW w:w="3450" w:type="dxa"/>
              <w:tblLayout w:type="fixed"/>
              <w:tblLook w:val="01E0"/>
            </w:tblPr>
            <w:tblGrid>
              <w:gridCol w:w="3450"/>
            </w:tblGrid>
            <w:tr w:rsidR="00073B83" w:rsidRPr="00EA0B0D" w:rsidTr="00073B83">
              <w:trPr>
                <w:trHeight w:val="66"/>
              </w:trPr>
              <w:tc>
                <w:tcPr>
                  <w:tcW w:w="5000" w:type="pct"/>
                </w:tcPr>
                <w:p w:rsidR="00073B83" w:rsidRPr="00EA0B0D" w:rsidRDefault="00073B83" w:rsidP="00073B83">
                  <w:pPr>
                    <w:pStyle w:val="af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73B83" w:rsidRPr="00EA0B0D" w:rsidRDefault="00073B83" w:rsidP="00073B83">
            <w:pPr>
              <w:pStyle w:val="af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120A1F" w:rsidRDefault="00073B83" w:rsidP="00073B83">
            <w:pPr>
              <w:spacing w:before="0"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полное знание современных тенденций в дизайне;</w:t>
            </w:r>
          </w:p>
          <w:p w:rsidR="00073B83" w:rsidRPr="00120A1F" w:rsidRDefault="00073B83" w:rsidP="00073B83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умение грамотно ориентироваться в требованиях потребителя;</w:t>
            </w:r>
          </w:p>
          <w:p w:rsidR="00073B83" w:rsidRDefault="00073B83" w:rsidP="00073B83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- знание и использование различных методов проектирования (определение параметров помещения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для дизай</w:t>
            </w:r>
            <w:proofErr w:type="gramStart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>н-</w:t>
            </w:r>
            <w:proofErr w:type="gramEnd"/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 xml:space="preserve"> проектирования, обследование помещения и обмер, составление обмерного  плана помещения)</w:t>
            </w:r>
          </w:p>
          <w:p w:rsidR="00073B83" w:rsidRPr="00120A1F" w:rsidRDefault="00073B83" w:rsidP="00073B83">
            <w:pPr>
              <w:spacing w:before="0"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-</w:t>
            </w:r>
            <w:r w:rsidRPr="00120A1F">
              <w:rPr>
                <w:rFonts w:eastAsia="Times New Roman" w:cs="Times New Roman"/>
                <w:bCs/>
                <w:sz w:val="24"/>
                <w:szCs w:val="24"/>
              </w:rPr>
              <w:t xml:space="preserve">знание и использование различных методов проектирования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в дизайне одежды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 на практических 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при  выполнении и защите курсовых работ;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 xml:space="preserve">- при  выполнении работ на различных этапах </w:t>
            </w:r>
            <w:proofErr w:type="gramStart"/>
            <w:r w:rsidRPr="00EA0B0D">
              <w:rPr>
                <w:bCs/>
                <w:color w:val="000000"/>
                <w:sz w:val="24"/>
                <w:szCs w:val="24"/>
              </w:rPr>
              <w:t>учебной</w:t>
            </w:r>
            <w:proofErr w:type="gramEnd"/>
            <w:r w:rsidRPr="00EA0B0D">
              <w:rPr>
                <w:bCs/>
                <w:color w:val="000000"/>
                <w:sz w:val="24"/>
                <w:szCs w:val="24"/>
              </w:rPr>
              <w:t xml:space="preserve"> и производствен-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 xml:space="preserve">-  при проведении зачетов, экзаменов по междисциплинарным курсам, </w:t>
            </w:r>
            <w:r>
              <w:rPr>
                <w:bCs/>
                <w:color w:val="000000"/>
                <w:sz w:val="24"/>
                <w:szCs w:val="24"/>
              </w:rPr>
              <w:t xml:space="preserve"> эк</w:t>
            </w:r>
            <w:r w:rsidRPr="00EA0B0D">
              <w:rPr>
                <w:bCs/>
                <w:color w:val="000000"/>
                <w:sz w:val="24"/>
                <w:szCs w:val="24"/>
              </w:rPr>
              <w:t>замена по модулю</w:t>
            </w:r>
          </w:p>
        </w:tc>
      </w:tr>
      <w:tr w:rsidR="00073B83" w:rsidTr="00073B83">
        <w:trPr>
          <w:trHeight w:val="23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ПК. 2.1.</w:t>
            </w:r>
            <w:r w:rsidRPr="00EA0B0D">
              <w:rPr>
                <w:sz w:val="24"/>
                <w:szCs w:val="24"/>
              </w:rPr>
              <w:t xml:space="preserve"> Применять материалы с учетом их формообразующих свойств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целесообразность выбора тканей и материалов для объекта дизайна</w:t>
            </w:r>
            <w:r>
              <w:rPr>
                <w:sz w:val="24"/>
                <w:szCs w:val="24"/>
              </w:rPr>
              <w:t>;</w:t>
            </w:r>
          </w:p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Pr="00BE064A">
              <w:rPr>
                <w:sz w:val="24"/>
                <w:szCs w:val="24"/>
              </w:rPr>
              <w:t>ыполнение декоративных шрифтовых работ по эскизам.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 зачетов и экзаменов по междисциплинарным курсам, экзамена по модулю</w:t>
            </w:r>
          </w:p>
        </w:tc>
      </w:tr>
      <w:tr w:rsidR="00073B83" w:rsidTr="00073B83">
        <w:trPr>
          <w:trHeight w:val="30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ПК. 2.2</w:t>
            </w:r>
            <w:proofErr w:type="gramStart"/>
            <w:r w:rsidRPr="00EA0B0D">
              <w:rPr>
                <w:b/>
                <w:sz w:val="24"/>
                <w:szCs w:val="24"/>
              </w:rPr>
              <w:t xml:space="preserve"> </w:t>
            </w:r>
            <w:r w:rsidRPr="00EA0B0D">
              <w:rPr>
                <w:sz w:val="24"/>
                <w:szCs w:val="24"/>
              </w:rPr>
              <w:t>В</w:t>
            </w:r>
            <w:proofErr w:type="gramEnd"/>
            <w:r w:rsidRPr="00EA0B0D">
              <w:rPr>
                <w:sz w:val="24"/>
                <w:szCs w:val="24"/>
              </w:rPr>
              <w:t>ыполнять эталонные образцы объекта дизайна ли его отдельные элементы в макете, материале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профессиональное владение различными способами формообразования (конструктивными и макетными)</w:t>
            </w:r>
            <w:r>
              <w:rPr>
                <w:sz w:val="24"/>
                <w:szCs w:val="24"/>
              </w:rPr>
              <w:t>;</w:t>
            </w:r>
          </w:p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BE064A">
              <w:rPr>
                <w:sz w:val="24"/>
                <w:szCs w:val="24"/>
              </w:rPr>
              <w:t>оставление эскиза тематической росписи, с использованием шрифтовой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 xml:space="preserve">- при проведении: зачетов и экзаменов по междисциплинарным </w:t>
            </w:r>
            <w:r w:rsidRPr="00EA0B0D">
              <w:rPr>
                <w:iCs/>
                <w:sz w:val="24"/>
                <w:szCs w:val="24"/>
              </w:rPr>
              <w:lastRenderedPageBreak/>
              <w:t>курсам, экзамена по модулю</w:t>
            </w:r>
          </w:p>
        </w:tc>
      </w:tr>
      <w:tr w:rsidR="00073B83" w:rsidTr="00073B83">
        <w:trPr>
          <w:trHeight w:val="101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lastRenderedPageBreak/>
              <w:t>ПК. 2.3.</w:t>
            </w:r>
            <w:r w:rsidRPr="00EA0B0D">
              <w:rPr>
                <w:sz w:val="24"/>
                <w:szCs w:val="24"/>
              </w:rPr>
              <w:t xml:space="preserve"> Разрабатывать конструкцию изделия с учетом технологии изготовления, выполнять технические чертежи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полнота и точность знания чертежей;</w:t>
            </w:r>
          </w:p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полнота и точность знания современных технологий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23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ПК. 2.4.</w:t>
            </w:r>
            <w:r w:rsidRPr="00EA0B0D">
              <w:rPr>
                <w:sz w:val="24"/>
                <w:szCs w:val="24"/>
              </w:rPr>
              <w:t xml:space="preserve"> Использовать при разработке конструкторско-технологической составляющей дизайн - проекта современные информационные технологии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оперативное владение современными информационными технологиями в профессиональной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44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i/>
                <w:iCs/>
                <w:sz w:val="24"/>
                <w:szCs w:val="24"/>
              </w:rPr>
            </w:pPr>
            <w:r w:rsidRPr="00EA0B0D">
              <w:rPr>
                <w:b/>
                <w:iCs/>
                <w:sz w:val="24"/>
                <w:szCs w:val="24"/>
              </w:rPr>
              <w:t>ПК. 2.5.</w:t>
            </w:r>
            <w:r w:rsidRPr="00EA0B0D">
              <w:rPr>
                <w:iCs/>
                <w:sz w:val="24"/>
                <w:szCs w:val="24"/>
              </w:rPr>
              <w:t xml:space="preserve"> Разрабатывать технологическую карту объекта дизайна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профессионально владеть современными технологиями в области производства объектов дизайна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12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ПК 3.1.</w:t>
            </w:r>
            <w:r w:rsidRPr="00EA0B0D">
              <w:rPr>
                <w:sz w:val="24"/>
                <w:szCs w:val="24"/>
              </w:rPr>
              <w:t> 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      </w:r>
          </w:p>
          <w:p w:rsidR="00073B83" w:rsidRPr="00EA0B0D" w:rsidRDefault="00073B83" w:rsidP="00073B83">
            <w:pPr>
              <w:pStyle w:val="af6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принципы метрологического обеспечения на основных этапах жизненного цикла продукции;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порядок  работы с метрологической экспертизой и  технической документации;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определять и анализировать нормативные документы на средства измерений при контроле качества и испытаниях продукции;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подготавливать документы для проведения подтверждения соответствия средств измерений.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 и экзаменов по междисциплинарным курсам, экзамена по модулю</w:t>
            </w:r>
          </w:p>
        </w:tc>
      </w:tr>
      <w:tr w:rsidR="00073B83" w:rsidTr="00073B83">
        <w:trPr>
          <w:trHeight w:val="23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6147B0" w:rsidRDefault="00073B83" w:rsidP="00073B83">
            <w:pPr>
              <w:pStyle w:val="af6"/>
              <w:rPr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lastRenderedPageBreak/>
              <w:t>ПК 3.2.</w:t>
            </w:r>
            <w:r w:rsidRPr="00EA0B0D">
              <w:rPr>
                <w:sz w:val="24"/>
                <w:szCs w:val="24"/>
              </w:rPr>
              <w:t> Осуществлять авторский надзор за реализацией художественно-конструкторских решений при изготовлении и доводке опытных образцов промышленной продукции, воплощением предметно-пространственных комплексов;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 xml:space="preserve">-выбирать и применять методики выполнения измерений; </w:t>
            </w:r>
            <w:r w:rsidRPr="00EA0B0D">
              <w:rPr>
                <w:sz w:val="24"/>
                <w:szCs w:val="24"/>
              </w:rPr>
              <w:br/>
              <w:t>- подбирать средства измерений для контроля и испытания продукции;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определять и анализировать нормативные документы на средства измерений при контроле качества и испытаниях продукции;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sz w:val="24"/>
                <w:szCs w:val="24"/>
              </w:rPr>
            </w:pPr>
            <w:r w:rsidRPr="00EA0B0D">
              <w:rPr>
                <w:sz w:val="24"/>
                <w:szCs w:val="24"/>
              </w:rPr>
              <w:t>- подготавливать документы для проведения подтверждения соответствия средств измерений;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23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b/>
                <w:iCs/>
                <w:sz w:val="24"/>
                <w:szCs w:val="24"/>
              </w:rPr>
            </w:pPr>
            <w:r w:rsidRPr="00EA0B0D">
              <w:rPr>
                <w:b/>
                <w:bCs/>
                <w:sz w:val="24"/>
                <w:szCs w:val="24"/>
              </w:rPr>
              <w:t xml:space="preserve">ПК 4.1. </w:t>
            </w:r>
            <w:r w:rsidRPr="00EA0B0D">
              <w:rPr>
                <w:bCs/>
                <w:color w:val="000000"/>
                <w:sz w:val="24"/>
                <w:szCs w:val="24"/>
              </w:rPr>
              <w:t xml:space="preserve">Составлять конкретные задания для реализации </w:t>
            </w:r>
            <w:proofErr w:type="spellStart"/>
            <w:proofErr w:type="gramStart"/>
            <w:r w:rsidRPr="00EA0B0D">
              <w:rPr>
                <w:bCs/>
                <w:color w:val="000000"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Pr="00EA0B0D">
              <w:rPr>
                <w:bCs/>
                <w:color w:val="000000"/>
                <w:sz w:val="24"/>
                <w:szCs w:val="24"/>
              </w:rPr>
              <w:t xml:space="preserve"> на основе технологических карт.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работы с коллективом исполнителей;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-</w:t>
            </w:r>
            <w:r w:rsidRPr="00EA0B0D">
              <w:rPr>
                <w:bCs/>
                <w:color w:val="000000"/>
                <w:sz w:val="24"/>
                <w:szCs w:val="24"/>
              </w:rPr>
              <w:t xml:space="preserve"> уметь принимать самостоятельные решения по вопросам совершенствования организации управленческой работы в коллективе; 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 xml:space="preserve">- уметь осуществлять контроль деятельности персонала; </w:t>
            </w:r>
          </w:p>
          <w:p w:rsidR="00073B83" w:rsidRPr="00EA0B0D" w:rsidRDefault="00073B83" w:rsidP="00073B83">
            <w:pPr>
              <w:pStyle w:val="af6"/>
              <w:jc w:val="both"/>
              <w:rPr>
                <w:spacing w:val="-4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знать систему управления трудовыми ресурсами в организации;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12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b/>
                <w:iCs/>
                <w:sz w:val="24"/>
                <w:szCs w:val="24"/>
              </w:rPr>
            </w:pPr>
            <w:r w:rsidRPr="00EA0B0D">
              <w:rPr>
                <w:b/>
                <w:bCs/>
                <w:sz w:val="24"/>
                <w:szCs w:val="24"/>
              </w:rPr>
              <w:t>ПК</w:t>
            </w:r>
            <w:r w:rsidRPr="00EA0B0D">
              <w:rPr>
                <w:b/>
                <w:sz w:val="24"/>
                <w:szCs w:val="24"/>
              </w:rPr>
              <w:t xml:space="preserve"> 4.2. </w:t>
            </w:r>
            <w:r w:rsidRPr="00EA0B0D">
              <w:rPr>
                <w:bCs/>
                <w:color w:val="000000"/>
                <w:sz w:val="24"/>
                <w:szCs w:val="24"/>
              </w:rPr>
              <w:t>Планировать собственную деятельность.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работы с коллективом исполнителей;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/>
                <w:sz w:val="24"/>
                <w:szCs w:val="24"/>
              </w:rPr>
              <w:t>-</w:t>
            </w:r>
            <w:r w:rsidRPr="00EA0B0D">
              <w:rPr>
                <w:bCs/>
                <w:color w:val="000000"/>
                <w:sz w:val="24"/>
                <w:szCs w:val="24"/>
              </w:rPr>
              <w:t>уметь осуществлять контроль деятельности персонала;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знать методы и формы обучения персонала;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знать способы управления конфликтами и борьбы со стрессом;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знать систему управления трудовыми ресурсами в организации;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зачетов, экзаменов по междисциплинарным курсам, экзамена по модулю</w:t>
            </w:r>
          </w:p>
        </w:tc>
      </w:tr>
      <w:tr w:rsidR="00073B83" w:rsidTr="00073B83">
        <w:trPr>
          <w:trHeight w:val="10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rPr>
                <w:b/>
                <w:iCs/>
                <w:sz w:val="24"/>
                <w:szCs w:val="24"/>
              </w:rPr>
            </w:pPr>
            <w:r w:rsidRPr="00EA0B0D">
              <w:rPr>
                <w:b/>
                <w:bCs/>
                <w:sz w:val="24"/>
                <w:szCs w:val="24"/>
              </w:rPr>
              <w:t>ПК 4.3.</w:t>
            </w:r>
            <w:r w:rsidRPr="00EA0B0D">
              <w:rPr>
                <w:bCs/>
                <w:color w:val="000000"/>
                <w:sz w:val="24"/>
                <w:szCs w:val="24"/>
              </w:rPr>
              <w:t xml:space="preserve"> Контролировать сроки и качество выполненных заданий.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EA0B0D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EA0B0D">
              <w:rPr>
                <w:bCs/>
                <w:color w:val="000000"/>
                <w:sz w:val="24"/>
                <w:szCs w:val="24"/>
              </w:rPr>
              <w:t>аботы с коллективом исполнителей;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уметь осуществлять контроль деятельности персонала;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/>
                <w:bCs/>
                <w:sz w:val="24"/>
                <w:szCs w:val="24"/>
              </w:rPr>
              <w:t xml:space="preserve">- </w:t>
            </w:r>
            <w:r w:rsidRPr="00EA0B0D">
              <w:rPr>
                <w:bCs/>
                <w:color w:val="000000"/>
                <w:sz w:val="24"/>
                <w:szCs w:val="24"/>
              </w:rPr>
              <w:t>знать способы управления конфликтами и борьбы со стрессом;</w:t>
            </w:r>
          </w:p>
          <w:p w:rsidR="00073B83" w:rsidRPr="00EA0B0D" w:rsidRDefault="00073B83" w:rsidP="00073B83">
            <w:pPr>
              <w:pStyle w:val="af6"/>
              <w:jc w:val="both"/>
              <w:rPr>
                <w:bCs/>
                <w:color w:val="000000"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знать методы и формы обучения персонала;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bCs/>
                <w:color w:val="000000"/>
                <w:sz w:val="24"/>
                <w:szCs w:val="24"/>
              </w:rPr>
              <w:t>- знать систему управления трудовыми ресурсами в организации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на практических занятиях;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/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выполнении работ на различных этапах производственной практики;</w:t>
            </w:r>
          </w:p>
          <w:p w:rsidR="00073B83" w:rsidRPr="00EA0B0D" w:rsidRDefault="00073B83" w:rsidP="00073B83">
            <w:pPr>
              <w:pStyle w:val="af6"/>
              <w:jc w:val="both"/>
              <w:rPr>
                <w:iCs/>
                <w:sz w:val="24"/>
                <w:szCs w:val="24"/>
              </w:rPr>
            </w:pPr>
            <w:r w:rsidRPr="00EA0B0D">
              <w:rPr>
                <w:iCs/>
                <w:sz w:val="24"/>
                <w:szCs w:val="24"/>
              </w:rPr>
              <w:t>- при проведении: зачетов, экзаменов по междисциплинарным курсам, экзамена по модулю</w:t>
            </w:r>
          </w:p>
        </w:tc>
      </w:tr>
    </w:tbl>
    <w:p w:rsidR="00073B83" w:rsidRPr="00312D2C" w:rsidRDefault="00073B83" w:rsidP="00073B83">
      <w:pPr>
        <w:tabs>
          <w:tab w:val="left" w:pos="6900"/>
        </w:tabs>
        <w:ind w:right="142"/>
      </w:pPr>
      <w:r>
        <w:lastRenderedPageBreak/>
        <w:t xml:space="preserve">        </w:t>
      </w:r>
      <w:r w:rsidRPr="008938FA">
        <w:rPr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938FA">
        <w:rPr>
          <w:szCs w:val="28"/>
        </w:rPr>
        <w:t>сформированность</w:t>
      </w:r>
      <w:proofErr w:type="spellEnd"/>
      <w:r w:rsidRPr="008938FA">
        <w:rPr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3969"/>
        <w:gridCol w:w="3119"/>
      </w:tblGrid>
      <w:tr w:rsidR="00073B83" w:rsidRPr="00F870EB" w:rsidTr="00073B83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B83" w:rsidRPr="00F870EB" w:rsidRDefault="00073B83" w:rsidP="00073B83">
            <w:pPr>
              <w:jc w:val="center"/>
              <w:rPr>
                <w:b/>
                <w:bCs/>
                <w:sz w:val="24"/>
                <w:szCs w:val="24"/>
              </w:rPr>
            </w:pPr>
            <w:r w:rsidRPr="00F870EB">
              <w:rPr>
                <w:b/>
                <w:bCs/>
                <w:sz w:val="24"/>
                <w:szCs w:val="24"/>
              </w:rPr>
              <w:t>Результаты учебной практики 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B83" w:rsidRPr="00F870EB" w:rsidRDefault="00073B83" w:rsidP="00073B83">
            <w:pPr>
              <w:jc w:val="center"/>
              <w:rPr>
                <w:bCs/>
                <w:sz w:val="24"/>
                <w:szCs w:val="24"/>
              </w:rPr>
            </w:pPr>
            <w:r w:rsidRPr="00F870EB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3B83" w:rsidRPr="00F870EB" w:rsidRDefault="00073B83" w:rsidP="00073B83">
            <w:pPr>
              <w:jc w:val="center"/>
              <w:rPr>
                <w:b/>
                <w:bCs/>
                <w:sz w:val="24"/>
                <w:szCs w:val="24"/>
              </w:rPr>
            </w:pPr>
            <w:r w:rsidRPr="00F870EB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73B83" w:rsidRPr="00F870EB" w:rsidTr="00073B83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</w:t>
            </w:r>
            <w:r w:rsidRPr="00346BBE">
              <w:rPr>
                <w:sz w:val="24"/>
                <w:szCs w:val="24"/>
                <w:lang w:val="en-US"/>
              </w:rPr>
              <w:t> </w:t>
            </w:r>
            <w:r w:rsidRPr="00346BBE">
              <w:rPr>
                <w:sz w:val="24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46BBE">
              <w:rPr>
                <w:bCs/>
                <w:sz w:val="24"/>
                <w:szCs w:val="24"/>
              </w:rPr>
              <w:t>о</w:t>
            </w:r>
            <w:proofErr w:type="gramEnd"/>
            <w:r w:rsidRPr="00346BBE">
              <w:rPr>
                <w:bCs/>
                <w:sz w:val="24"/>
                <w:szCs w:val="24"/>
              </w:rPr>
              <w:t>сознание значимости профессии  дизайнера;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участие в работе научно-студенческих обществ;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-выступления на научно-практических конференциях;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участие во внеурочной деятельности, связанной с будущей профессией (специальностью);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высокие показатели производственной  деятельности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-при проведении конкурсов профессионального мастерства,  выставок, конференций </w:t>
            </w:r>
          </w:p>
        </w:tc>
      </w:tr>
      <w:tr w:rsidR="00073B83" w:rsidRPr="00F870EB" w:rsidTr="00073B83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Выполнение всех творческих заданий в отведенный срок. Проявление творческого потенциала. Выбор и применение методов и способов решения профессиональных задач,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оценка эффективности и качества решения профессиональных задач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073B83" w:rsidRPr="00346BBE" w:rsidRDefault="00073B83" w:rsidP="00073B83">
            <w:pPr>
              <w:pStyle w:val="af6"/>
              <w:rPr>
                <w:bCs/>
                <w:i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073B83" w:rsidRPr="00F870EB" w:rsidTr="00073B83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3. 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анализ профессиональной ситуации;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решение стандартных и нестандартных профессиональных задач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при проведении зачетов, экзаменов по МДК, </w:t>
            </w:r>
            <w:r w:rsidRPr="00346BBE">
              <w:rPr>
                <w:bCs/>
                <w:sz w:val="24"/>
                <w:szCs w:val="24"/>
              </w:rPr>
              <w:lastRenderedPageBreak/>
              <w:t xml:space="preserve">квалификационному экзамену по ПМ </w:t>
            </w:r>
          </w:p>
        </w:tc>
      </w:tr>
      <w:tr w:rsidR="00073B83" w:rsidRPr="00F870EB" w:rsidTr="00073B83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lastRenderedPageBreak/>
      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46BBE">
              <w:rPr>
                <w:bCs/>
                <w:sz w:val="24"/>
                <w:szCs w:val="24"/>
              </w:rPr>
              <w:t>э</w:t>
            </w:r>
            <w:proofErr w:type="gramEnd"/>
            <w:r w:rsidRPr="00346BBE">
              <w:rPr>
                <w:bCs/>
                <w:sz w:val="24"/>
                <w:szCs w:val="24"/>
              </w:rPr>
              <w:t>ффективный поиск необходимой информации;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использование различных источников, в том числе электронных, при изучении теоретического материала и   прохождении различных этапов производственной практики;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при проведении зачетов, экзаменов по МДК, экзамену по ПМ </w:t>
            </w:r>
          </w:p>
        </w:tc>
      </w:tr>
      <w:tr w:rsidR="00073B83" w:rsidRPr="00F870EB" w:rsidTr="00073B83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посещение профессиональных выставок;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чтение периодических профессиональных изданий;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использование в учебной и профессиональной деятельности различных видов программного обеспечения, в том числе специального при оформлении и презентации и всех видов работ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346BBE">
              <w:rPr>
                <w:bCs/>
                <w:sz w:val="24"/>
                <w:szCs w:val="24"/>
              </w:rPr>
              <w:t>ы-</w:t>
            </w:r>
            <w:proofErr w:type="gramEnd"/>
            <w:r w:rsidRPr="00346BBE">
              <w:rPr>
                <w:bCs/>
                <w:sz w:val="24"/>
                <w:szCs w:val="24"/>
              </w:rPr>
              <w:t xml:space="preserve"> при проведении зачетов, экзаменов по МДК, экзамену по ПМ</w:t>
            </w:r>
          </w:p>
        </w:tc>
      </w:tr>
      <w:tr w:rsidR="00073B83" w:rsidRPr="00F870EB" w:rsidTr="00073B83">
        <w:trPr>
          <w:trHeight w:val="2233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6. Работать в коллективе,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proofErr w:type="gramStart"/>
            <w:r w:rsidRPr="00346BBE">
              <w:rPr>
                <w:bCs/>
                <w:sz w:val="24"/>
                <w:szCs w:val="24"/>
              </w:rPr>
              <w:t>в</w:t>
            </w:r>
            <w:proofErr w:type="gramEnd"/>
            <w:r w:rsidRPr="00346BBE">
              <w:rPr>
                <w:bCs/>
                <w:sz w:val="24"/>
                <w:szCs w:val="24"/>
              </w:rPr>
              <w:t>заимодействие: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с </w:t>
            </w:r>
            <w:proofErr w:type="gramStart"/>
            <w:r w:rsidRPr="00346BBE">
              <w:rPr>
                <w:bCs/>
                <w:sz w:val="24"/>
                <w:szCs w:val="24"/>
              </w:rPr>
              <w:t>обучающимися</w:t>
            </w:r>
            <w:proofErr w:type="gramEnd"/>
            <w:r w:rsidRPr="00346BBE">
              <w:rPr>
                <w:bCs/>
                <w:sz w:val="24"/>
                <w:szCs w:val="24"/>
              </w:rPr>
              <w:t xml:space="preserve"> при проведении деловых игр, выполнении коллективных заданий и проектов;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с преподавателями в ходе обучения;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с потребителями и коллегами в ходе производственной практики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346BBE">
              <w:rPr>
                <w:bCs/>
                <w:sz w:val="24"/>
                <w:szCs w:val="24"/>
              </w:rPr>
              <w:t>ы-</w:t>
            </w:r>
            <w:proofErr w:type="gramEnd"/>
            <w:r w:rsidRPr="00346BBE">
              <w:rPr>
                <w:bCs/>
                <w:sz w:val="24"/>
                <w:szCs w:val="24"/>
              </w:rPr>
              <w:t xml:space="preserve"> при проведении зачетов, экзаменов по МДК, экзамену по ПМ </w:t>
            </w:r>
          </w:p>
        </w:tc>
      </w:tr>
      <w:tr w:rsidR="00073B83" w:rsidRPr="00F870EB" w:rsidTr="00073B83">
        <w:trPr>
          <w:trHeight w:val="2105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lastRenderedPageBreak/>
              <w:t>ОК 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46BBE">
              <w:rPr>
                <w:bCs/>
                <w:sz w:val="24"/>
                <w:szCs w:val="24"/>
              </w:rPr>
              <w:t>с</w:t>
            </w:r>
            <w:proofErr w:type="gramEnd"/>
            <w:r w:rsidRPr="00346BBE">
              <w:rPr>
                <w:bCs/>
                <w:sz w:val="24"/>
                <w:szCs w:val="24"/>
              </w:rPr>
              <w:t>амоанализ и коррекция результатов собственной деятельности при выполнении коллективных заданий и проектов;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ответственность за результат выполнения задания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346BBE">
              <w:rPr>
                <w:bCs/>
                <w:sz w:val="24"/>
                <w:szCs w:val="24"/>
              </w:rPr>
              <w:t>ы-</w:t>
            </w:r>
            <w:proofErr w:type="gramEnd"/>
            <w:r w:rsidRPr="00346BBE">
              <w:rPr>
                <w:bCs/>
                <w:sz w:val="24"/>
                <w:szCs w:val="24"/>
              </w:rPr>
              <w:t xml:space="preserve"> при проведении зачетов, экзаменов по МДК, экзамену по ПМ </w:t>
            </w:r>
          </w:p>
        </w:tc>
      </w:tr>
      <w:tr w:rsidR="00073B83" w:rsidRPr="00F870EB" w:rsidTr="00073B83">
        <w:trPr>
          <w:trHeight w:val="50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46BBE">
              <w:rPr>
                <w:bCs/>
                <w:sz w:val="24"/>
                <w:szCs w:val="24"/>
              </w:rPr>
              <w:t>п</w:t>
            </w:r>
            <w:proofErr w:type="gramEnd"/>
            <w:r w:rsidRPr="00346BBE">
              <w:rPr>
                <w:bCs/>
                <w:sz w:val="24"/>
                <w:szCs w:val="24"/>
              </w:rPr>
              <w:t>ланирование и качественное выполнение заданий для самостоятельной работы при изучении теоретического материала и прохождении различных этапов учебной и 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самостоятельное определение этапов и содержания работы по реализации самообразования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346BBE">
              <w:rPr>
                <w:bCs/>
                <w:sz w:val="24"/>
                <w:szCs w:val="24"/>
              </w:rPr>
              <w:t>ы-</w:t>
            </w:r>
            <w:proofErr w:type="gramEnd"/>
            <w:r w:rsidRPr="00346BBE">
              <w:rPr>
                <w:bCs/>
                <w:sz w:val="24"/>
                <w:szCs w:val="24"/>
              </w:rPr>
              <w:t xml:space="preserve"> при проведении зачетов, экзаменов по МДК, экзамену по ПМ </w:t>
            </w:r>
          </w:p>
        </w:tc>
      </w:tr>
      <w:tr w:rsidR="00073B83" w:rsidRPr="00F870EB" w:rsidTr="00073B83">
        <w:trPr>
          <w:trHeight w:val="1985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sz w:val="24"/>
                <w:szCs w:val="24"/>
              </w:rPr>
            </w:pPr>
            <w:r w:rsidRPr="00346BBE">
              <w:rPr>
                <w:sz w:val="24"/>
                <w:szCs w:val="24"/>
              </w:rPr>
              <w:t>ОК 9. Ориентироваться в условиях частой смены технологий в профессиональной деятельности.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346BBE">
              <w:rPr>
                <w:bCs/>
                <w:sz w:val="24"/>
                <w:szCs w:val="24"/>
              </w:rPr>
              <w:t>а</w:t>
            </w:r>
            <w:proofErr w:type="gramEnd"/>
            <w:r w:rsidRPr="00346BBE">
              <w:rPr>
                <w:bCs/>
                <w:sz w:val="24"/>
                <w:szCs w:val="24"/>
              </w:rPr>
              <w:t>даптация к изменяющимся условиям профессиональной деятельности;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проявление профессиональной маневренности при прохождении различных этапов производственной практики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073B83" w:rsidRPr="00346BBE" w:rsidRDefault="00073B83" w:rsidP="00073B83">
            <w:pPr>
              <w:pStyle w:val="af6"/>
              <w:rPr>
                <w:bCs/>
                <w:sz w:val="24"/>
                <w:szCs w:val="24"/>
              </w:rPr>
            </w:pPr>
            <w:r w:rsidRPr="00346BBE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346BBE">
              <w:rPr>
                <w:bCs/>
                <w:sz w:val="24"/>
                <w:szCs w:val="24"/>
              </w:rPr>
              <w:t>ы-</w:t>
            </w:r>
            <w:proofErr w:type="gramEnd"/>
            <w:r w:rsidRPr="00346BBE">
              <w:rPr>
                <w:bCs/>
                <w:sz w:val="24"/>
                <w:szCs w:val="24"/>
              </w:rPr>
              <w:t xml:space="preserve"> при проведении зачетов, экзаменов по МДК, экзамену по ПМ </w:t>
            </w:r>
          </w:p>
        </w:tc>
      </w:tr>
    </w:tbl>
    <w:p w:rsidR="00C43E2B" w:rsidRDefault="00C43E2B" w:rsidP="00C43E2B"/>
    <w:p w:rsidR="00C43E2B" w:rsidRDefault="00C43E2B" w:rsidP="00C43E2B"/>
    <w:p w:rsidR="00C43E2B" w:rsidRDefault="00C43E2B" w:rsidP="00C43E2B"/>
    <w:p w:rsidR="00C43E2B" w:rsidRDefault="00C43E2B" w:rsidP="00C43E2B"/>
    <w:p w:rsidR="00286D07" w:rsidRPr="00286D07" w:rsidRDefault="00286D07" w:rsidP="00073B83">
      <w:pPr>
        <w:keepNext/>
        <w:pageBreakBefore/>
        <w:widowControl w:val="0"/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286D07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1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ШАБЛОН ТИТУЛЬНОГО ЛИСТА ОТЧЕТА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_____________________________________________________________________________________________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4F1368" w:rsidRDefault="00286D07" w:rsidP="004F1368">
      <w:pPr>
        <w:pStyle w:val="af6"/>
        <w:jc w:val="center"/>
        <w:rPr>
          <w:b/>
          <w:sz w:val="28"/>
          <w:szCs w:val="28"/>
          <w:lang w:eastAsia="ar-SA"/>
        </w:rPr>
      </w:pPr>
      <w:r w:rsidRPr="004F1368">
        <w:rPr>
          <w:b/>
          <w:sz w:val="28"/>
          <w:szCs w:val="28"/>
          <w:lang w:eastAsia="ar-SA"/>
        </w:rPr>
        <w:t xml:space="preserve">ГОСУДАРСТВЕННОЕ АВТОНОМНОЕ </w:t>
      </w:r>
      <w:r w:rsidR="00424691" w:rsidRPr="004F1368">
        <w:rPr>
          <w:b/>
          <w:sz w:val="28"/>
          <w:szCs w:val="28"/>
          <w:lang w:eastAsia="ar-SA"/>
        </w:rPr>
        <w:t xml:space="preserve">ПРОФЕССИОНАЛЬНОЕ </w:t>
      </w:r>
      <w:r w:rsidRPr="004F1368">
        <w:rPr>
          <w:b/>
          <w:sz w:val="28"/>
          <w:szCs w:val="28"/>
          <w:lang w:eastAsia="ar-SA"/>
        </w:rPr>
        <w:t>ОБРАЗОВАТЕЛЬНОЕ УЧРЕЖДЕНИЕ</w:t>
      </w:r>
    </w:p>
    <w:p w:rsidR="00286D07" w:rsidRPr="004F1368" w:rsidRDefault="00286D07" w:rsidP="004F1368">
      <w:pPr>
        <w:pStyle w:val="af6"/>
        <w:jc w:val="center"/>
        <w:rPr>
          <w:b/>
          <w:sz w:val="28"/>
          <w:szCs w:val="28"/>
          <w:lang w:eastAsia="ar-SA"/>
        </w:rPr>
      </w:pPr>
      <w:r w:rsidRPr="004F1368">
        <w:rPr>
          <w:b/>
          <w:sz w:val="28"/>
          <w:szCs w:val="28"/>
          <w:lang w:eastAsia="ar-SA"/>
        </w:rPr>
        <w:t>МОСКОВСКОЙ ОБЛАСТИ</w:t>
      </w:r>
    </w:p>
    <w:p w:rsidR="00286D07" w:rsidRPr="004F1368" w:rsidRDefault="00286D07" w:rsidP="004F1368">
      <w:pPr>
        <w:pStyle w:val="af6"/>
        <w:jc w:val="center"/>
        <w:rPr>
          <w:b/>
          <w:sz w:val="28"/>
          <w:szCs w:val="28"/>
          <w:lang w:eastAsia="ar-SA"/>
        </w:rPr>
      </w:pPr>
      <w:r w:rsidRPr="004F1368">
        <w:rPr>
          <w:b/>
          <w:sz w:val="28"/>
          <w:szCs w:val="28"/>
          <w:lang w:eastAsia="ar-SA"/>
        </w:rPr>
        <w:t>«ГУБЕРНСКИЙ КОЛЛЕДЖ»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ОТЧЕТ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 xml:space="preserve">ПО </w:t>
      </w:r>
      <w:r w:rsidR="009F777E">
        <w:rPr>
          <w:rFonts w:eastAsia="Times New Roman" w:cs="Times New Roman"/>
          <w:b/>
          <w:szCs w:val="28"/>
          <w:lang w:eastAsia="ar-SA"/>
        </w:rPr>
        <w:t>ПРОИЗВОДСТВЕННОЙ</w:t>
      </w:r>
      <w:r w:rsidRPr="00286D07">
        <w:rPr>
          <w:rFonts w:eastAsia="Times New Roman" w:cs="Times New Roman"/>
          <w:b/>
          <w:szCs w:val="28"/>
          <w:lang w:eastAsia="ar-SA"/>
        </w:rPr>
        <w:t xml:space="preserve"> ПРАКТИКЕ 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b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Название практики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ПМ.0__ Название профессионального модуля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i/>
          <w:szCs w:val="28"/>
          <w:lang w:eastAsia="ar-SA"/>
        </w:rPr>
      </w:pPr>
    </w:p>
    <w:p w:rsidR="00286D07" w:rsidRPr="00286D07" w:rsidRDefault="00C67D72" w:rsidP="009F777E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Код специальности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tbl>
      <w:tblPr>
        <w:tblW w:w="0" w:type="auto"/>
        <w:tblInd w:w="4786" w:type="dxa"/>
        <w:tblLayout w:type="fixed"/>
        <w:tblLook w:val="0000"/>
      </w:tblPr>
      <w:tblGrid>
        <w:gridCol w:w="5294"/>
      </w:tblGrid>
      <w:tr w:rsidR="002B3592" w:rsidRPr="00286D07" w:rsidTr="002B3592">
        <w:tc>
          <w:tcPr>
            <w:tcW w:w="5294" w:type="dxa"/>
          </w:tcPr>
          <w:p w:rsidR="002B3592" w:rsidRPr="00286D07" w:rsidRDefault="00073B83" w:rsidP="002B3592">
            <w:pPr>
              <w:widowControl w:val="0"/>
              <w:autoSpaceDE w:val="0"/>
              <w:snapToGrid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Обучающийся</w:t>
            </w:r>
            <w:r w:rsidR="002B3592" w:rsidRPr="00286D07">
              <w:rPr>
                <w:rFonts w:eastAsia="Times New Roman" w:cs="Times New Roman"/>
                <w:b/>
                <w:szCs w:val="28"/>
                <w:lang w:eastAsia="ar-SA"/>
              </w:rPr>
              <w:t xml:space="preserve"> гр. _______________</w:t>
            </w:r>
          </w:p>
          <w:p w:rsidR="002B3592" w:rsidRPr="00286D07" w:rsidRDefault="002B3592" w:rsidP="002B3592">
            <w:pPr>
              <w:widowControl w:val="0"/>
              <w:autoSpaceDE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________________</w:t>
            </w: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_______________</w:t>
            </w:r>
          </w:p>
          <w:p w:rsidR="002B3592" w:rsidRPr="00286D07" w:rsidRDefault="002B3592" w:rsidP="002B3592">
            <w:pPr>
              <w:widowControl w:val="0"/>
              <w:autoSpaceDE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</w:tc>
      </w:tr>
      <w:tr w:rsidR="002B3592" w:rsidRPr="00286D07" w:rsidTr="002B3592">
        <w:tc>
          <w:tcPr>
            <w:tcW w:w="5294" w:type="dxa"/>
          </w:tcPr>
          <w:p w:rsidR="002B3592" w:rsidRPr="00286D07" w:rsidRDefault="002B3592" w:rsidP="002B3592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Организация:___________________</w:t>
            </w:r>
          </w:p>
          <w:p w:rsidR="002B3592" w:rsidRPr="00286D07" w:rsidRDefault="002B3592" w:rsidP="002B3592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_____________________________</w:t>
            </w:r>
            <w:r>
              <w:rPr>
                <w:rFonts w:eastAsia="Times New Roman" w:cs="Times New Roman"/>
                <w:b/>
                <w:szCs w:val="28"/>
                <w:lang w:eastAsia="ar-SA"/>
              </w:rPr>
              <w:t>_</w:t>
            </w: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__</w:t>
            </w:r>
          </w:p>
          <w:p w:rsidR="002B3592" w:rsidRPr="00286D07" w:rsidRDefault="002B3592" w:rsidP="002B3592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sz w:val="16"/>
                <w:szCs w:val="16"/>
                <w:lang w:eastAsia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ar-SA"/>
              </w:rPr>
              <w:t xml:space="preserve">                    </w:t>
            </w:r>
            <w:r w:rsidRPr="00286D07">
              <w:rPr>
                <w:rFonts w:eastAsia="Times New Roman" w:cs="Times New Roman"/>
                <w:sz w:val="16"/>
                <w:szCs w:val="16"/>
                <w:lang w:eastAsia="ar-SA"/>
              </w:rPr>
              <w:t>Наименование места прохождения практики</w:t>
            </w:r>
          </w:p>
        </w:tc>
      </w:tr>
      <w:tr w:rsidR="002B3592" w:rsidRPr="00286D07" w:rsidTr="002B3592">
        <w:tc>
          <w:tcPr>
            <w:tcW w:w="5294" w:type="dxa"/>
          </w:tcPr>
          <w:p w:rsidR="002B3592" w:rsidRPr="00286D07" w:rsidRDefault="002B3592" w:rsidP="002B3592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>
              <w:rPr>
                <w:rFonts w:eastAsia="Times New Roman" w:cs="Times New Roman"/>
                <w:b/>
                <w:szCs w:val="28"/>
                <w:lang w:eastAsia="ar-SA"/>
              </w:rPr>
              <w:t>________________________________</w:t>
            </w:r>
          </w:p>
        </w:tc>
      </w:tr>
      <w:tr w:rsidR="002B3592" w:rsidRPr="00286D07" w:rsidTr="002B3592">
        <w:tc>
          <w:tcPr>
            <w:tcW w:w="5294" w:type="dxa"/>
          </w:tcPr>
          <w:p w:rsidR="002B3592" w:rsidRPr="0072445C" w:rsidRDefault="002B3592" w:rsidP="002B3592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napToGrid w:val="0"/>
              <w:spacing w:before="0" w:after="0" w:line="240" w:lineRule="auto"/>
              <w:contextualSpacing/>
              <w:jc w:val="center"/>
              <w:rPr>
                <w:rFonts w:eastAsia="Times New Roman" w:cs="Times New Roman"/>
                <w:sz w:val="16"/>
                <w:szCs w:val="16"/>
                <w:lang w:eastAsia="ar-SA"/>
              </w:rPr>
            </w:pPr>
            <w:r w:rsidRPr="0072445C">
              <w:rPr>
                <w:rFonts w:eastAsia="Times New Roman" w:cs="Times New Roman"/>
                <w:sz w:val="16"/>
                <w:szCs w:val="16"/>
                <w:lang w:eastAsia="ar-SA"/>
              </w:rPr>
              <w:t>Сроки прохождения практики</w:t>
            </w:r>
          </w:p>
          <w:p w:rsidR="002B3592" w:rsidRPr="00286D07" w:rsidRDefault="002B3592" w:rsidP="002B3592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Руководитель практики</w:t>
            </w:r>
          </w:p>
          <w:p w:rsidR="002B3592" w:rsidRPr="00286D07" w:rsidRDefault="002B3592" w:rsidP="002B3592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  <w:p w:rsidR="002B3592" w:rsidRPr="00286D07" w:rsidRDefault="002B3592" w:rsidP="002B3592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>
              <w:rPr>
                <w:rFonts w:eastAsia="Times New Roman" w:cs="Times New Roman"/>
                <w:szCs w:val="28"/>
                <w:vertAlign w:val="superscript"/>
                <w:lang w:eastAsia="ar-SA"/>
              </w:rPr>
              <w:t xml:space="preserve">                                           </w:t>
            </w:r>
            <w:r w:rsidRPr="00286D07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</w:tc>
      </w:tr>
      <w:tr w:rsidR="002B3592" w:rsidRPr="00286D07" w:rsidTr="002B3592">
        <w:tc>
          <w:tcPr>
            <w:tcW w:w="5294" w:type="dxa"/>
          </w:tcPr>
          <w:p w:rsidR="002B3592" w:rsidRPr="00286D07" w:rsidRDefault="002B3592" w:rsidP="002B3592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Оценка__________________</w:t>
            </w:r>
          </w:p>
        </w:tc>
      </w:tr>
    </w:tbl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vertAlign w:val="superscript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Серпухов, 20__ г.</w:t>
      </w:r>
    </w:p>
    <w:p w:rsidR="00286D07" w:rsidRPr="00286D07" w:rsidRDefault="00286D07" w:rsidP="00286D07">
      <w:pPr>
        <w:widowControl w:val="0"/>
        <w:suppressAutoHyphens/>
        <w:rPr>
          <w:i/>
        </w:rPr>
      </w:pPr>
    </w:p>
    <w:p w:rsidR="00286D07" w:rsidRPr="00424691" w:rsidRDefault="00286D07" w:rsidP="00286D07">
      <w:pPr>
        <w:keepNext/>
        <w:widowControl w:val="0"/>
        <w:numPr>
          <w:ilvl w:val="2"/>
          <w:numId w:val="18"/>
        </w:numPr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424691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2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424691">
        <w:rPr>
          <w:rFonts w:eastAsia="Times New Roman" w:cs="Times New Roman"/>
          <w:sz w:val="20"/>
          <w:szCs w:val="20"/>
          <w:lang w:eastAsia="ar-SA"/>
        </w:rPr>
        <w:t>ШАБЛОН ВНУТРЕННЕЙ ОПИСИ ДОКУМЕНТОВ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424691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______________________________________________________________________________________________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424691">
        <w:rPr>
          <w:rFonts w:eastAsia="Times New Roman" w:cs="Times New Roman"/>
          <w:b/>
          <w:szCs w:val="28"/>
          <w:lang w:eastAsia="ar-SA"/>
        </w:rPr>
        <w:t>ВНУТРЕННЯЯ ОПИСЬ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424691">
        <w:rPr>
          <w:rFonts w:eastAsia="Times New Roman" w:cs="Times New Roman"/>
          <w:b/>
          <w:szCs w:val="28"/>
          <w:lang w:eastAsia="ar-SA"/>
        </w:rPr>
        <w:t>документов, находящихся в отчете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bCs/>
          <w:szCs w:val="28"/>
          <w:lang w:eastAsia="ar-SA"/>
        </w:rPr>
      </w:pPr>
    </w:p>
    <w:p w:rsidR="00286D07" w:rsidRPr="00424691" w:rsidRDefault="00EC308C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  <w:r>
        <w:rPr>
          <w:rFonts w:eastAsia="Times New Roman" w:cs="Times New Roman"/>
          <w:szCs w:val="28"/>
          <w:lang w:eastAsia="ar-SA"/>
        </w:rPr>
        <w:t>обучающийся</w:t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lang w:eastAsia="ar-SA"/>
        </w:rPr>
        <w:t>гр.</w:t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  <w:r w:rsidR="00286D07" w:rsidRPr="00424691">
        <w:rPr>
          <w:rFonts w:eastAsia="Times New Roman" w:cs="Times New Roman"/>
          <w:szCs w:val="28"/>
          <w:u w:val="single"/>
          <w:lang w:eastAsia="ar-SA"/>
        </w:rPr>
        <w:tab/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146" w:type="dxa"/>
        <w:tblLayout w:type="fixed"/>
        <w:tblLook w:val="0000"/>
      </w:tblPr>
      <w:tblGrid>
        <w:gridCol w:w="1152"/>
        <w:gridCol w:w="6709"/>
        <w:gridCol w:w="1569"/>
      </w:tblGrid>
      <w:tr w:rsidR="00286D07" w:rsidRPr="00424691" w:rsidTr="00286D07">
        <w:trPr>
          <w:trHeight w:val="32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424691">
              <w:rPr>
                <w:rFonts w:eastAsia="Times New Roman" w:cs="Times New Roman"/>
                <w:szCs w:val="28"/>
                <w:lang w:eastAsia="ar-SA"/>
              </w:rPr>
              <w:t>№</w:t>
            </w:r>
          </w:p>
          <w:p w:rsidR="00286D07" w:rsidRPr="00424691" w:rsidRDefault="00286D07" w:rsidP="00286D0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proofErr w:type="spellStart"/>
            <w:proofErr w:type="gramStart"/>
            <w:r w:rsidRPr="00424691">
              <w:rPr>
                <w:rFonts w:eastAsia="Times New Roman" w:cs="Times New Roman"/>
                <w:szCs w:val="28"/>
                <w:lang w:eastAsia="ar-SA"/>
              </w:rPr>
              <w:t>п</w:t>
            </w:r>
            <w:proofErr w:type="spellEnd"/>
            <w:proofErr w:type="gramEnd"/>
            <w:r w:rsidRPr="00424691">
              <w:rPr>
                <w:rFonts w:eastAsia="Times New Roman" w:cs="Times New Roman"/>
                <w:szCs w:val="28"/>
                <w:lang w:eastAsia="ar-SA"/>
              </w:rPr>
              <w:t>/</w:t>
            </w:r>
            <w:proofErr w:type="spellStart"/>
            <w:r w:rsidRPr="00424691">
              <w:rPr>
                <w:rFonts w:eastAsia="Times New Roman" w:cs="Times New Roman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424691">
              <w:rPr>
                <w:rFonts w:eastAsia="Times New Roman" w:cs="Times New Roman"/>
                <w:szCs w:val="28"/>
                <w:lang w:eastAsia="ar-SA"/>
              </w:rPr>
              <w:t>Наименование документа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86D07" w:rsidRPr="00424691" w:rsidTr="00286D07">
        <w:trPr>
          <w:trHeight w:val="32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424691" w:rsidRDefault="00286D07" w:rsidP="00286D07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szCs w:val="28"/>
                <w:lang w:eastAsia="ar-SA"/>
              </w:rPr>
            </w:pPr>
            <w:r w:rsidRPr="00424691">
              <w:rPr>
                <w:rFonts w:eastAsia="Times New Roman" w:cs="Times New Roman"/>
                <w:szCs w:val="28"/>
                <w:lang w:eastAsia="ar-SA"/>
              </w:rPr>
              <w:t>Индивидуальный план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424691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424691" w:rsidRDefault="00286D07" w:rsidP="00286D07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szCs w:val="28"/>
                <w:lang w:eastAsia="ar-SA"/>
              </w:rPr>
            </w:pPr>
            <w:r w:rsidRPr="00424691">
              <w:rPr>
                <w:rFonts w:eastAsia="Times New Roman" w:cs="Times New Roman"/>
                <w:szCs w:val="28"/>
                <w:lang w:eastAsia="ar-SA"/>
              </w:rPr>
              <w:t>Отчет о выполнении заданий практики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424691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424691" w:rsidRDefault="00286D07" w:rsidP="00286D0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szCs w:val="28"/>
                <w:lang w:eastAsia="ar-SA"/>
              </w:rPr>
            </w:pPr>
            <w:r w:rsidRPr="00424691">
              <w:rPr>
                <w:rFonts w:eastAsia="Times New Roman" w:cs="Times New Roman"/>
                <w:szCs w:val="28"/>
                <w:lang w:eastAsia="ar-SA"/>
              </w:rPr>
              <w:t>Дневник по практике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424691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424691" w:rsidRDefault="00286D07" w:rsidP="00286D0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szCs w:val="28"/>
                <w:lang w:val="en-US" w:eastAsia="ar-SA"/>
              </w:rPr>
            </w:pPr>
            <w:r w:rsidRPr="00424691">
              <w:rPr>
                <w:rFonts w:eastAsia="Times New Roman" w:cs="Times New Roman"/>
                <w:szCs w:val="28"/>
                <w:lang w:eastAsia="ar-SA"/>
              </w:rPr>
              <w:t xml:space="preserve">Приложение № </w:t>
            </w:r>
            <w:r w:rsidRPr="00424691">
              <w:rPr>
                <w:rFonts w:eastAsia="Times New Roman" w:cs="Times New Roman"/>
                <w:szCs w:val="28"/>
                <w:lang w:val="en-US" w:eastAsia="ar-SA"/>
              </w:rPr>
              <w:t>n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424691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</w:tbl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tabs>
          <w:tab w:val="left" w:pos="1701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Default="00286D07" w:rsidP="00286D07">
      <w:pPr>
        <w:widowControl w:val="0"/>
        <w:tabs>
          <w:tab w:val="left" w:pos="1701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  <w:r w:rsidRPr="002B3592">
        <w:rPr>
          <w:rFonts w:eastAsia="Times New Roman" w:cs="Times New Roman"/>
          <w:szCs w:val="28"/>
          <w:u w:val="single"/>
          <w:lang w:eastAsia="ar-SA"/>
        </w:rPr>
        <w:t xml:space="preserve">00.00.0000 </w:t>
      </w:r>
    </w:p>
    <w:p w:rsidR="002B3592" w:rsidRPr="002B3592" w:rsidRDefault="002B3592" w:rsidP="00286D07">
      <w:pPr>
        <w:widowControl w:val="0"/>
        <w:tabs>
          <w:tab w:val="left" w:pos="1701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16"/>
          <w:szCs w:val="16"/>
          <w:lang w:eastAsia="ar-SA"/>
        </w:rPr>
      </w:pPr>
      <w:r>
        <w:rPr>
          <w:rFonts w:eastAsia="Times New Roman" w:cs="Times New Roman"/>
          <w:sz w:val="16"/>
          <w:szCs w:val="16"/>
          <w:lang w:eastAsia="ar-SA"/>
        </w:rPr>
        <w:t xml:space="preserve">          </w:t>
      </w:r>
      <w:r w:rsidRPr="002B3592">
        <w:rPr>
          <w:rFonts w:eastAsia="Times New Roman" w:cs="Times New Roman"/>
          <w:sz w:val="16"/>
          <w:szCs w:val="16"/>
          <w:lang w:eastAsia="ar-SA"/>
        </w:rPr>
        <w:t>(Дата)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rPr>
          <w:rFonts w:eastAsia="Times New Roman" w:cs="Times New Roman"/>
          <w:szCs w:val="28"/>
          <w:lang w:eastAsia="ar-SA"/>
        </w:rPr>
      </w:pPr>
      <w:r w:rsidRPr="00424691">
        <w:rPr>
          <w:rFonts w:eastAsia="Times New Roman" w:cs="Times New Roman"/>
          <w:szCs w:val="28"/>
          <w:lang w:eastAsia="ar-SA"/>
        </w:rPr>
        <w:t>Примечание: внутренняя опись документов располагается после титульного листа и содержит информацию о перечне материалов отчета, включая приложения.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/>
    <w:p w:rsidR="00286D07" w:rsidRPr="00424691" w:rsidRDefault="00286D07" w:rsidP="00286D07">
      <w:pPr>
        <w:rPr>
          <w:rFonts w:eastAsia="Times New Roman" w:cs="Times New Roman"/>
          <w:b/>
          <w:szCs w:val="28"/>
        </w:rPr>
      </w:pPr>
    </w:p>
    <w:p w:rsidR="00286D07" w:rsidRPr="00424691" w:rsidRDefault="00286D07" w:rsidP="00286D07">
      <w:pPr>
        <w:rPr>
          <w:sz w:val="24"/>
          <w:szCs w:val="24"/>
        </w:rPr>
      </w:pPr>
    </w:p>
    <w:p w:rsidR="00286D07" w:rsidRPr="00424691" w:rsidRDefault="00286D07" w:rsidP="00286D07">
      <w:pPr>
        <w:widowControl w:val="0"/>
        <w:suppressAutoHyphens/>
        <w:autoSpaceDE w:val="0"/>
        <w:autoSpaceDN w:val="0"/>
        <w:adjustRightInd w:val="0"/>
        <w:rPr>
          <w:sz w:val="24"/>
          <w:szCs w:val="24"/>
        </w:rPr>
      </w:pPr>
    </w:p>
    <w:p w:rsidR="00286D07" w:rsidRPr="00424691" w:rsidRDefault="00286D07" w:rsidP="007E677F">
      <w:pPr>
        <w:keepNext/>
        <w:pageBreakBefore/>
        <w:suppressAutoHyphens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424691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3</w:t>
      </w:r>
    </w:p>
    <w:p w:rsidR="00286D07" w:rsidRPr="00424691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424691">
        <w:rPr>
          <w:rFonts w:eastAsia="Times New Roman" w:cs="Times New Roman"/>
          <w:sz w:val="20"/>
          <w:szCs w:val="20"/>
          <w:lang w:eastAsia="ar-SA"/>
        </w:rPr>
        <w:t>ШАБЛОН ОТЧЕТА О ВЫПОЛНЕНИИ ЗАДАНИЙ</w:t>
      </w:r>
    </w:p>
    <w:p w:rsidR="00286D07" w:rsidRPr="00424691" w:rsidRDefault="00286D07" w:rsidP="00286D07">
      <w:pPr>
        <w:widowControl w:val="0"/>
        <w:tabs>
          <w:tab w:val="left" w:pos="426"/>
        </w:tabs>
        <w:autoSpaceDE w:val="0"/>
        <w:spacing w:before="0" w:after="0" w:line="240" w:lineRule="auto"/>
        <w:ind w:left="426"/>
        <w:jc w:val="right"/>
        <w:rPr>
          <w:rFonts w:eastAsia="Times New Roman" w:cs="Times New Roman"/>
          <w:sz w:val="20"/>
          <w:szCs w:val="20"/>
          <w:lang w:eastAsia="ar-SA"/>
        </w:rPr>
      </w:pPr>
      <w:r w:rsidRPr="00424691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</w:t>
      </w:r>
    </w:p>
    <w:p w:rsidR="00286D07" w:rsidRPr="00424691" w:rsidRDefault="00286D07" w:rsidP="00286D07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szCs w:val="28"/>
          <w:lang w:eastAsia="ar-SA"/>
        </w:rPr>
      </w:pPr>
    </w:p>
    <w:p w:rsidR="00286D07" w:rsidRPr="00424691" w:rsidRDefault="00286D07" w:rsidP="00286D07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center"/>
        <w:rPr>
          <w:rFonts w:eastAsia="Times New Roman" w:cs="Times New Roman"/>
          <w:b/>
          <w:szCs w:val="28"/>
          <w:lang w:eastAsia="ar-SA"/>
        </w:rPr>
      </w:pPr>
      <w:r w:rsidRPr="00424691">
        <w:rPr>
          <w:rFonts w:eastAsia="Times New Roman" w:cs="Times New Roman"/>
          <w:b/>
          <w:szCs w:val="28"/>
          <w:lang w:eastAsia="ar-SA"/>
        </w:rPr>
        <w:t xml:space="preserve">ОТЧЕТ О ВЫПОЛНЕНИИ ЗАДАНИЙ </w:t>
      </w:r>
    </w:p>
    <w:p w:rsidR="00286D07" w:rsidRPr="00424691" w:rsidRDefault="00286D07" w:rsidP="00286D07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center"/>
        <w:rPr>
          <w:rFonts w:eastAsia="Times New Roman" w:cs="Times New Roman"/>
          <w:b/>
          <w:szCs w:val="28"/>
          <w:lang w:eastAsia="ar-SA"/>
        </w:rPr>
      </w:pPr>
      <w:r w:rsidRPr="00424691">
        <w:rPr>
          <w:rFonts w:eastAsia="Times New Roman" w:cs="Times New Roman"/>
          <w:b/>
          <w:szCs w:val="28"/>
          <w:lang w:eastAsia="ar-SA"/>
        </w:rPr>
        <w:t>ПО ПРОИЗВОДСТВЕННОЙ ПРАКТИКЕ</w:t>
      </w:r>
    </w:p>
    <w:p w:rsidR="00286D07" w:rsidRPr="00424691" w:rsidRDefault="00286D07" w:rsidP="00286D07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szCs w:val="28"/>
          <w:lang w:eastAsia="ar-SA"/>
        </w:rPr>
      </w:pPr>
    </w:p>
    <w:p w:rsidR="002B3592" w:rsidRPr="00A16E4B" w:rsidRDefault="00286D07" w:rsidP="00A16E4B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i/>
          <w:szCs w:val="28"/>
          <w:lang w:eastAsia="ar-SA"/>
        </w:rPr>
      </w:pPr>
      <w:r w:rsidRPr="00424691">
        <w:rPr>
          <w:rFonts w:eastAsia="Times New Roman" w:cs="Times New Roman"/>
          <w:szCs w:val="28"/>
          <w:lang w:eastAsia="ar-SA"/>
        </w:rPr>
        <w:t xml:space="preserve">Я, </w:t>
      </w:r>
      <w:r w:rsidRPr="00165FBE">
        <w:rPr>
          <w:rFonts w:eastAsia="Times New Roman" w:cs="Times New Roman"/>
          <w:i/>
          <w:szCs w:val="28"/>
          <w:u w:val="single"/>
          <w:lang w:eastAsia="ar-SA"/>
        </w:rPr>
        <w:t xml:space="preserve">Фамилия </w:t>
      </w:r>
      <w:r w:rsidR="00EC308C">
        <w:rPr>
          <w:rFonts w:eastAsia="Times New Roman" w:cs="Times New Roman"/>
          <w:i/>
          <w:szCs w:val="28"/>
          <w:u w:val="single"/>
          <w:lang w:eastAsia="ar-SA"/>
        </w:rPr>
        <w:t>и</w:t>
      </w:r>
      <w:r w:rsidRPr="00165FBE">
        <w:rPr>
          <w:rFonts w:eastAsia="Times New Roman" w:cs="Times New Roman"/>
          <w:i/>
          <w:szCs w:val="28"/>
          <w:u w:val="single"/>
          <w:lang w:eastAsia="ar-SA"/>
        </w:rPr>
        <w:t>мя,</w:t>
      </w:r>
      <w:r w:rsidRPr="00424691">
        <w:rPr>
          <w:rFonts w:eastAsia="Times New Roman" w:cs="Times New Roman"/>
          <w:szCs w:val="28"/>
          <w:lang w:eastAsia="ar-SA"/>
        </w:rPr>
        <w:t xml:space="preserve"> </w:t>
      </w:r>
      <w:r w:rsidR="00EC308C">
        <w:rPr>
          <w:rFonts w:eastAsia="Times New Roman" w:cs="Times New Roman"/>
          <w:szCs w:val="28"/>
          <w:lang w:eastAsia="ar-SA"/>
        </w:rPr>
        <w:t>обучающийся</w:t>
      </w:r>
      <w:r w:rsidRPr="00424691">
        <w:rPr>
          <w:rFonts w:eastAsia="Times New Roman" w:cs="Times New Roman"/>
          <w:szCs w:val="28"/>
          <w:lang w:eastAsia="ar-SA"/>
        </w:rPr>
        <w:t xml:space="preserve"> группы </w:t>
      </w:r>
      <w:r w:rsidRPr="00165FBE">
        <w:rPr>
          <w:rFonts w:eastAsia="Times New Roman" w:cs="Times New Roman"/>
          <w:i/>
          <w:szCs w:val="28"/>
          <w:u w:val="single"/>
          <w:lang w:eastAsia="ar-SA"/>
        </w:rPr>
        <w:t>указать номер</w:t>
      </w:r>
      <w:r w:rsidRPr="00424691">
        <w:rPr>
          <w:rFonts w:eastAsia="Times New Roman" w:cs="Times New Roman"/>
          <w:szCs w:val="28"/>
          <w:lang w:eastAsia="ar-SA"/>
        </w:rPr>
        <w:t xml:space="preserve"> проходил практику </w:t>
      </w:r>
      <w:r w:rsidRPr="00165FBE">
        <w:rPr>
          <w:rFonts w:eastAsia="Times New Roman" w:cs="Times New Roman"/>
          <w:i/>
          <w:szCs w:val="28"/>
          <w:u w:val="single"/>
          <w:lang w:eastAsia="ar-SA"/>
        </w:rPr>
        <w:t>указать название организации.</w:t>
      </w:r>
    </w:p>
    <w:p w:rsidR="00252168" w:rsidRPr="00424691" w:rsidRDefault="00286D07" w:rsidP="00A16E4B">
      <w:pPr>
        <w:widowControl w:val="0"/>
        <w:autoSpaceDE w:val="0"/>
        <w:spacing w:before="0" w:after="120" w:line="360" w:lineRule="auto"/>
        <w:ind w:left="283" w:firstLine="426"/>
        <w:rPr>
          <w:rFonts w:eastAsia="Times New Roman" w:cs="Times New Roman"/>
          <w:i/>
          <w:szCs w:val="28"/>
          <w:lang w:eastAsia="ar-SA"/>
        </w:rPr>
      </w:pPr>
      <w:r w:rsidRPr="00424691">
        <w:rPr>
          <w:rFonts w:eastAsia="Times New Roman" w:cs="Times New Roman"/>
          <w:i/>
          <w:szCs w:val="28"/>
          <w:lang w:eastAsia="ar-SA"/>
        </w:rPr>
        <w:t xml:space="preserve">Далее в текстовой описательной форме </w:t>
      </w:r>
      <w:r w:rsidR="00344FEC" w:rsidRPr="00286D07">
        <w:rPr>
          <w:rFonts w:eastAsia="Times New Roman" w:cs="Times New Roman"/>
          <w:i/>
          <w:szCs w:val="28"/>
          <w:lang w:eastAsia="ar-SA"/>
        </w:rPr>
        <w:t>описываются</w:t>
      </w:r>
      <w:r w:rsidR="00344FEC">
        <w:rPr>
          <w:rFonts w:eastAsia="Times New Roman" w:cs="Times New Roman"/>
          <w:i/>
          <w:szCs w:val="28"/>
          <w:lang w:eastAsia="ar-SA"/>
        </w:rPr>
        <w:t xml:space="preserve"> задания по практике, приводятся примеры выполненных работ, возникающие трудности,</w:t>
      </w:r>
      <w:r w:rsidR="00344FEC" w:rsidRPr="00286D07">
        <w:rPr>
          <w:rFonts w:eastAsia="Times New Roman" w:cs="Times New Roman"/>
          <w:i/>
          <w:szCs w:val="28"/>
          <w:lang w:eastAsia="ar-SA"/>
        </w:rPr>
        <w:t xml:space="preserve"> впечатления о практике, </w:t>
      </w:r>
      <w:r w:rsidRPr="00424691">
        <w:rPr>
          <w:rFonts w:eastAsia="Times New Roman" w:cs="Times New Roman"/>
          <w:i/>
          <w:szCs w:val="28"/>
          <w:lang w:eastAsia="ar-SA"/>
        </w:rPr>
        <w:t xml:space="preserve"> даются ответы на каждый пункт задания по практике</w:t>
      </w:r>
      <w:r w:rsidR="002B3592">
        <w:rPr>
          <w:rFonts w:eastAsia="Times New Roman" w:cs="Times New Roman"/>
          <w:i/>
          <w:szCs w:val="28"/>
          <w:lang w:eastAsia="ar-SA"/>
        </w:rPr>
        <w:t>. Прикладываются фот</w:t>
      </w:r>
      <w:r w:rsidR="006B49B0">
        <w:rPr>
          <w:rFonts w:eastAsia="Times New Roman" w:cs="Times New Roman"/>
          <w:i/>
          <w:szCs w:val="28"/>
          <w:lang w:eastAsia="ar-SA"/>
        </w:rPr>
        <w:t>о</w:t>
      </w:r>
      <w:r w:rsidR="002B3592">
        <w:rPr>
          <w:rFonts w:eastAsia="Times New Roman" w:cs="Times New Roman"/>
          <w:i/>
          <w:szCs w:val="28"/>
          <w:lang w:eastAsia="ar-SA"/>
        </w:rPr>
        <w:t>, материалы в Приложения.</w:t>
      </w:r>
    </w:p>
    <w:p w:rsidR="00286D07" w:rsidRPr="00424691" w:rsidRDefault="00286D07" w:rsidP="00286D07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</w:p>
    <w:p w:rsidR="00343B7C" w:rsidRPr="00424691" w:rsidRDefault="00286D07" w:rsidP="00BF0629">
      <w:pPr>
        <w:widowControl w:val="0"/>
        <w:autoSpaceDE w:val="0"/>
        <w:spacing w:before="0" w:after="120" w:line="360" w:lineRule="auto"/>
        <w:ind w:left="283"/>
        <w:rPr>
          <w:rFonts w:eastAsia="Times New Roman" w:cs="Times New Roman"/>
          <w:szCs w:val="28"/>
          <w:lang w:eastAsia="ar-SA"/>
        </w:rPr>
        <w:sectPr w:rsidR="00343B7C" w:rsidRPr="00424691" w:rsidSect="00073B83">
          <w:type w:val="continuous"/>
          <w:pgSz w:w="11906" w:h="16838"/>
          <w:pgMar w:top="993" w:right="707" w:bottom="851" w:left="1134" w:header="708" w:footer="708" w:gutter="0"/>
          <w:cols w:space="708"/>
          <w:titlePg/>
          <w:docGrid w:linePitch="381"/>
        </w:sectPr>
      </w:pPr>
      <w:r w:rsidRPr="00424691">
        <w:rPr>
          <w:rFonts w:eastAsia="Times New Roman" w:cs="Times New Roman"/>
          <w:szCs w:val="28"/>
          <w:lang w:eastAsia="ar-SA"/>
        </w:rPr>
        <w:t>Заканчивается отчет выводом о прохождении практики</w:t>
      </w:r>
    </w:p>
    <w:p w:rsidR="004F1368" w:rsidRDefault="004F1368" w:rsidP="00BF0629">
      <w:pPr>
        <w:pStyle w:val="11"/>
        <w:spacing w:before="80" w:line="276" w:lineRule="auto"/>
        <w:ind w:left="0" w:right="400" w:firstLine="0"/>
        <w:jc w:val="both"/>
        <w:rPr>
          <w:i/>
          <w:sz w:val="28"/>
          <w:szCs w:val="28"/>
        </w:rPr>
      </w:pPr>
    </w:p>
    <w:p w:rsidR="004F1368" w:rsidRPr="00424691" w:rsidRDefault="004F1368" w:rsidP="004F1368">
      <w:pPr>
        <w:keepNext/>
        <w:widowControl w:val="0"/>
        <w:numPr>
          <w:ilvl w:val="2"/>
          <w:numId w:val="18"/>
        </w:numPr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>
        <w:rPr>
          <w:rFonts w:eastAsia="Times New Roman" w:cs="Times New Roman"/>
          <w:b/>
          <w:bCs/>
          <w:i/>
          <w:szCs w:val="28"/>
          <w:lang w:eastAsia="ar-SA"/>
        </w:rPr>
        <w:t>Приложение 4</w:t>
      </w:r>
    </w:p>
    <w:p w:rsidR="004F1368" w:rsidRPr="00424691" w:rsidRDefault="004F1368" w:rsidP="004F136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424691">
        <w:rPr>
          <w:rFonts w:eastAsia="Times New Roman" w:cs="Times New Roman"/>
          <w:sz w:val="20"/>
          <w:szCs w:val="20"/>
          <w:lang w:eastAsia="ar-SA"/>
        </w:rPr>
        <w:t xml:space="preserve">ШАБЛОН </w:t>
      </w:r>
      <w:r>
        <w:rPr>
          <w:rFonts w:eastAsia="Times New Roman" w:cs="Times New Roman"/>
          <w:sz w:val="20"/>
          <w:szCs w:val="20"/>
          <w:lang w:eastAsia="ar-SA"/>
        </w:rPr>
        <w:t>ДНЕВНИКА ПО ПРОИЗВОДСТВЕННОЙ ПРАКТИКЕ</w:t>
      </w:r>
    </w:p>
    <w:p w:rsidR="004F1368" w:rsidRPr="00424691" w:rsidRDefault="004F1368" w:rsidP="004F13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424691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______________________________________________________________________________________________</w:t>
      </w:r>
    </w:p>
    <w:p w:rsidR="004F1368" w:rsidRPr="004F1368" w:rsidRDefault="004F1368" w:rsidP="00BF0629">
      <w:pPr>
        <w:pStyle w:val="11"/>
        <w:spacing w:before="80" w:line="276" w:lineRule="auto"/>
        <w:ind w:left="0" w:right="400" w:firstLine="0"/>
        <w:jc w:val="both"/>
        <w:rPr>
          <w:i/>
          <w:sz w:val="28"/>
          <w:szCs w:val="28"/>
        </w:rPr>
      </w:pPr>
    </w:p>
    <w:p w:rsidR="004F1368" w:rsidRPr="004F1368" w:rsidRDefault="004F1368" w:rsidP="004F1368">
      <w:pPr>
        <w:pStyle w:val="af6"/>
        <w:jc w:val="center"/>
        <w:rPr>
          <w:b/>
          <w:sz w:val="28"/>
          <w:szCs w:val="28"/>
        </w:rPr>
      </w:pPr>
      <w:r w:rsidRPr="004F1368">
        <w:rPr>
          <w:b/>
          <w:sz w:val="28"/>
          <w:szCs w:val="28"/>
        </w:rPr>
        <w:t>ГОСУДАРСТВЕННОЕ АВТОНОМНОЕ</w:t>
      </w:r>
    </w:p>
    <w:p w:rsidR="004F1368" w:rsidRPr="004F1368" w:rsidRDefault="004F1368" w:rsidP="004F1368">
      <w:pPr>
        <w:pStyle w:val="af6"/>
        <w:jc w:val="center"/>
        <w:rPr>
          <w:b/>
          <w:sz w:val="28"/>
          <w:szCs w:val="28"/>
        </w:rPr>
      </w:pPr>
      <w:r w:rsidRPr="004F1368">
        <w:rPr>
          <w:b/>
          <w:sz w:val="28"/>
          <w:szCs w:val="28"/>
        </w:rPr>
        <w:t>ПРОФЕССИОНАЛЬНОЕ ОБРАЗОВАТЕЛЬНОЕ</w:t>
      </w:r>
    </w:p>
    <w:p w:rsidR="004F1368" w:rsidRPr="004F1368" w:rsidRDefault="004F1368" w:rsidP="004F1368">
      <w:pPr>
        <w:pStyle w:val="af6"/>
        <w:jc w:val="center"/>
        <w:rPr>
          <w:b/>
          <w:sz w:val="28"/>
          <w:szCs w:val="28"/>
        </w:rPr>
      </w:pPr>
      <w:r w:rsidRPr="004F1368">
        <w:rPr>
          <w:b/>
          <w:sz w:val="28"/>
          <w:szCs w:val="28"/>
        </w:rPr>
        <w:t>УЧРЕЖДЕНИЕ МОСКОВСКОЙ ОБЛАСТИ</w:t>
      </w:r>
    </w:p>
    <w:p w:rsidR="004F1368" w:rsidRPr="004F1368" w:rsidRDefault="004F1368" w:rsidP="004F1368">
      <w:pPr>
        <w:pStyle w:val="af6"/>
        <w:jc w:val="center"/>
        <w:rPr>
          <w:b/>
          <w:sz w:val="28"/>
          <w:szCs w:val="28"/>
        </w:rPr>
      </w:pPr>
      <w:r w:rsidRPr="004F1368">
        <w:rPr>
          <w:b/>
          <w:sz w:val="28"/>
          <w:szCs w:val="28"/>
        </w:rPr>
        <w:t>«ГУБЕРНСКИЙ КОЛЛЕДЖ»</w:t>
      </w:r>
    </w:p>
    <w:p w:rsidR="004F1368" w:rsidRPr="0022152F" w:rsidRDefault="004F1368" w:rsidP="004F1368">
      <w:pPr>
        <w:widowControl w:val="0"/>
        <w:autoSpaceDE w:val="0"/>
        <w:rPr>
          <w:szCs w:val="28"/>
        </w:rPr>
      </w:pPr>
    </w:p>
    <w:p w:rsidR="004F1368" w:rsidRPr="0022152F" w:rsidRDefault="004F1368" w:rsidP="004F1368">
      <w:pPr>
        <w:widowControl w:val="0"/>
        <w:autoSpaceDE w:val="0"/>
        <w:rPr>
          <w:szCs w:val="28"/>
        </w:rPr>
      </w:pPr>
    </w:p>
    <w:p w:rsidR="004F1368" w:rsidRPr="0022152F" w:rsidRDefault="004F1368" w:rsidP="004F1368">
      <w:pPr>
        <w:widowControl w:val="0"/>
        <w:autoSpaceDE w:val="0"/>
        <w:rPr>
          <w:szCs w:val="28"/>
        </w:rPr>
      </w:pPr>
    </w:p>
    <w:p w:rsidR="004F1368" w:rsidRPr="0022152F" w:rsidRDefault="004F1368" w:rsidP="004F1368">
      <w:pPr>
        <w:widowControl w:val="0"/>
        <w:tabs>
          <w:tab w:val="left" w:pos="2475"/>
          <w:tab w:val="center" w:pos="4718"/>
        </w:tabs>
        <w:autoSpaceDE w:val="0"/>
        <w:spacing w:after="120"/>
        <w:ind w:right="-82"/>
        <w:rPr>
          <w:b/>
          <w:szCs w:val="28"/>
        </w:rPr>
      </w:pPr>
      <w:r w:rsidRPr="0022152F">
        <w:rPr>
          <w:b/>
          <w:szCs w:val="28"/>
        </w:rPr>
        <w:tab/>
      </w:r>
      <w:r w:rsidRPr="0022152F">
        <w:rPr>
          <w:b/>
          <w:szCs w:val="28"/>
        </w:rPr>
        <w:tab/>
        <w:t>ДНЕВНИК</w:t>
      </w:r>
    </w:p>
    <w:p w:rsidR="004F1368" w:rsidRPr="0022152F" w:rsidRDefault="004F1368" w:rsidP="004F1368">
      <w:pPr>
        <w:widowControl w:val="0"/>
        <w:autoSpaceDE w:val="0"/>
        <w:jc w:val="center"/>
        <w:rPr>
          <w:b/>
          <w:szCs w:val="28"/>
        </w:rPr>
      </w:pPr>
      <w:r w:rsidRPr="0022152F">
        <w:rPr>
          <w:b/>
          <w:szCs w:val="28"/>
        </w:rPr>
        <w:t>ПО П</w:t>
      </w:r>
      <w:r>
        <w:rPr>
          <w:b/>
          <w:szCs w:val="28"/>
        </w:rPr>
        <w:t>РОИЗВОДСТВЕННОЙ</w:t>
      </w:r>
      <w:r w:rsidRPr="0022152F">
        <w:rPr>
          <w:b/>
          <w:szCs w:val="28"/>
        </w:rPr>
        <w:t xml:space="preserve"> ПРАКТИКЕ </w:t>
      </w:r>
    </w:p>
    <w:p w:rsidR="004F1368" w:rsidRDefault="004F1368" w:rsidP="004F1368">
      <w:pPr>
        <w:widowControl w:val="0"/>
        <w:autoSpaceDE w:val="0"/>
        <w:jc w:val="center"/>
        <w:rPr>
          <w:b/>
          <w:szCs w:val="28"/>
        </w:rPr>
      </w:pPr>
      <w:r w:rsidRPr="00835A45">
        <w:rPr>
          <w:b/>
          <w:szCs w:val="28"/>
        </w:rPr>
        <w:t>ПМ.</w:t>
      </w:r>
      <w:r>
        <w:rPr>
          <w:b/>
          <w:szCs w:val="28"/>
        </w:rPr>
        <w:t>_________________________________________________________________________</w:t>
      </w:r>
    </w:p>
    <w:p w:rsidR="004F1368" w:rsidRPr="004F1368" w:rsidRDefault="004F1368" w:rsidP="004F1368">
      <w:pPr>
        <w:widowControl w:val="0"/>
        <w:autoSpaceDE w:val="0"/>
        <w:jc w:val="center"/>
        <w:rPr>
          <w:b/>
          <w:i/>
          <w:szCs w:val="28"/>
        </w:rPr>
      </w:pPr>
      <w:r>
        <w:rPr>
          <w:b/>
          <w:szCs w:val="28"/>
        </w:rPr>
        <w:t>Код. Специальность</w:t>
      </w:r>
    </w:p>
    <w:p w:rsidR="004F1368" w:rsidRPr="0022152F" w:rsidRDefault="004F1368" w:rsidP="004F1368">
      <w:pPr>
        <w:widowControl w:val="0"/>
        <w:autoSpaceDE w:val="0"/>
        <w:rPr>
          <w:szCs w:val="28"/>
        </w:rPr>
      </w:pPr>
    </w:p>
    <w:p w:rsidR="004F1368" w:rsidRPr="0022152F" w:rsidRDefault="00EC308C" w:rsidP="004F1368">
      <w:pPr>
        <w:widowControl w:val="0"/>
        <w:tabs>
          <w:tab w:val="left" w:pos="3360"/>
          <w:tab w:val="center" w:pos="6480"/>
          <w:tab w:val="right" w:pos="9600"/>
        </w:tabs>
        <w:autoSpaceDE w:val="0"/>
        <w:rPr>
          <w:szCs w:val="28"/>
          <w:u w:val="single"/>
        </w:rPr>
      </w:pPr>
      <w:r>
        <w:rPr>
          <w:szCs w:val="28"/>
        </w:rPr>
        <w:t>Обучающегося</w:t>
      </w:r>
      <w:r w:rsidR="004F1368" w:rsidRPr="0022152F">
        <w:rPr>
          <w:szCs w:val="28"/>
        </w:rPr>
        <w:t xml:space="preserve"> </w:t>
      </w:r>
      <w:r w:rsidR="004F1368" w:rsidRPr="0022152F">
        <w:rPr>
          <w:szCs w:val="28"/>
          <w:u w:val="single"/>
        </w:rPr>
        <w:tab/>
      </w:r>
      <w:r w:rsidR="004F1368" w:rsidRPr="0022152F">
        <w:rPr>
          <w:szCs w:val="28"/>
          <w:u w:val="single"/>
        </w:rPr>
        <w:tab/>
      </w:r>
      <w:r w:rsidR="004F1368" w:rsidRPr="0022152F">
        <w:rPr>
          <w:szCs w:val="28"/>
          <w:u w:val="single"/>
        </w:rPr>
        <w:tab/>
      </w:r>
    </w:p>
    <w:p w:rsidR="004F1368" w:rsidRPr="004F1368" w:rsidRDefault="004F1368" w:rsidP="004F1368">
      <w:pPr>
        <w:widowControl w:val="0"/>
        <w:tabs>
          <w:tab w:val="left" w:pos="3360"/>
          <w:tab w:val="center" w:pos="6480"/>
          <w:tab w:val="right" w:pos="9600"/>
        </w:tabs>
        <w:autoSpaceDE w:val="0"/>
        <w:jc w:val="center"/>
        <w:rPr>
          <w:szCs w:val="28"/>
          <w:vertAlign w:val="superscript"/>
        </w:rPr>
      </w:pPr>
      <w:r w:rsidRPr="0022152F">
        <w:rPr>
          <w:szCs w:val="28"/>
          <w:vertAlign w:val="superscript"/>
        </w:rPr>
        <w:t>Фамилия, И.О., номер группы</w:t>
      </w:r>
    </w:p>
    <w:p w:rsidR="004F1368" w:rsidRPr="0022152F" w:rsidRDefault="004F1368" w:rsidP="004F1368">
      <w:pPr>
        <w:widowControl w:val="0"/>
        <w:tabs>
          <w:tab w:val="left" w:pos="3360"/>
          <w:tab w:val="center" w:pos="6480"/>
          <w:tab w:val="right" w:pos="9600"/>
        </w:tabs>
        <w:autoSpaceDE w:val="0"/>
        <w:rPr>
          <w:szCs w:val="28"/>
          <w:u w:val="single"/>
        </w:rPr>
      </w:pPr>
      <w:r w:rsidRPr="0022152F">
        <w:rPr>
          <w:szCs w:val="28"/>
        </w:rPr>
        <w:t>Руководитель практики:</w:t>
      </w:r>
      <w:r w:rsidRPr="0022152F">
        <w:rPr>
          <w:szCs w:val="28"/>
          <w:u w:val="single"/>
        </w:rPr>
        <w:tab/>
      </w:r>
      <w:r w:rsidRPr="0022152F">
        <w:rPr>
          <w:szCs w:val="28"/>
          <w:u w:val="single"/>
        </w:rPr>
        <w:tab/>
      </w:r>
      <w:r w:rsidRPr="0022152F">
        <w:rPr>
          <w:szCs w:val="28"/>
          <w:u w:val="single"/>
        </w:rPr>
        <w:tab/>
      </w:r>
    </w:p>
    <w:p w:rsidR="004F1368" w:rsidRPr="004F1368" w:rsidRDefault="004F1368" w:rsidP="004F1368">
      <w:pPr>
        <w:widowControl w:val="0"/>
        <w:tabs>
          <w:tab w:val="left" w:pos="3360"/>
          <w:tab w:val="center" w:pos="6480"/>
          <w:tab w:val="right" w:pos="9600"/>
        </w:tabs>
        <w:autoSpaceDE w:val="0"/>
        <w:jc w:val="center"/>
        <w:rPr>
          <w:szCs w:val="28"/>
          <w:vertAlign w:val="superscript"/>
        </w:rPr>
      </w:pPr>
      <w:r w:rsidRPr="0022152F">
        <w:rPr>
          <w:szCs w:val="28"/>
          <w:vertAlign w:val="superscript"/>
        </w:rPr>
        <w:t>Фамилия, И.О.</w:t>
      </w:r>
    </w:p>
    <w:p w:rsidR="004F1368" w:rsidRDefault="004F1368" w:rsidP="004F1368">
      <w:pPr>
        <w:widowControl w:val="0"/>
        <w:autoSpaceDE w:val="0"/>
        <w:jc w:val="center"/>
        <w:rPr>
          <w:szCs w:val="28"/>
        </w:rPr>
      </w:pPr>
    </w:p>
    <w:p w:rsidR="004F1368" w:rsidRDefault="004F1368" w:rsidP="004F1368">
      <w:pPr>
        <w:widowControl w:val="0"/>
        <w:autoSpaceDE w:val="0"/>
        <w:jc w:val="center"/>
        <w:rPr>
          <w:szCs w:val="28"/>
        </w:rPr>
      </w:pPr>
    </w:p>
    <w:p w:rsidR="004F1368" w:rsidRDefault="004F1368" w:rsidP="004F1368">
      <w:pPr>
        <w:widowControl w:val="0"/>
        <w:autoSpaceDE w:val="0"/>
        <w:jc w:val="center"/>
        <w:rPr>
          <w:szCs w:val="28"/>
        </w:rPr>
      </w:pPr>
    </w:p>
    <w:p w:rsidR="004F1368" w:rsidRDefault="004F1368" w:rsidP="004F1368">
      <w:pPr>
        <w:widowControl w:val="0"/>
        <w:autoSpaceDE w:val="0"/>
        <w:jc w:val="center"/>
        <w:rPr>
          <w:szCs w:val="28"/>
        </w:rPr>
      </w:pPr>
    </w:p>
    <w:p w:rsidR="004F1368" w:rsidRDefault="004F1368" w:rsidP="004F1368">
      <w:pPr>
        <w:widowControl w:val="0"/>
        <w:autoSpaceDE w:val="0"/>
        <w:jc w:val="center"/>
        <w:rPr>
          <w:szCs w:val="28"/>
        </w:rPr>
      </w:pPr>
    </w:p>
    <w:p w:rsidR="004F1368" w:rsidRPr="0022152F" w:rsidRDefault="004F1368" w:rsidP="004F1368">
      <w:pPr>
        <w:widowControl w:val="0"/>
        <w:autoSpaceDE w:val="0"/>
        <w:rPr>
          <w:b/>
          <w:szCs w:val="28"/>
        </w:rPr>
      </w:pPr>
    </w:p>
    <w:p w:rsidR="004F1368" w:rsidRPr="0022152F" w:rsidRDefault="004F1368" w:rsidP="004F1368">
      <w:pPr>
        <w:widowControl w:val="0"/>
        <w:autoSpaceDE w:val="0"/>
        <w:jc w:val="center"/>
        <w:rPr>
          <w:b/>
          <w:szCs w:val="28"/>
        </w:rPr>
      </w:pPr>
      <w:r w:rsidRPr="0022152F">
        <w:rPr>
          <w:b/>
          <w:szCs w:val="28"/>
        </w:rPr>
        <w:t>Серпухов, 20</w:t>
      </w:r>
      <w:r>
        <w:rPr>
          <w:b/>
          <w:szCs w:val="28"/>
        </w:rPr>
        <w:t>__</w:t>
      </w:r>
      <w:r w:rsidRPr="0022152F">
        <w:rPr>
          <w:b/>
          <w:szCs w:val="28"/>
        </w:rPr>
        <w:t xml:space="preserve"> г.</w:t>
      </w:r>
    </w:p>
    <w:p w:rsidR="004F1368" w:rsidRPr="0022152F" w:rsidRDefault="004F1368" w:rsidP="004F1368">
      <w:pPr>
        <w:pageBreakBefore/>
        <w:widowControl w:val="0"/>
        <w:autoSpaceDE w:val="0"/>
        <w:rPr>
          <w:i/>
          <w:szCs w:val="28"/>
          <w:u w:val="single"/>
        </w:rPr>
      </w:pPr>
    </w:p>
    <w:p w:rsidR="004F1368" w:rsidRPr="004F1368" w:rsidRDefault="004F1368" w:rsidP="004F1368">
      <w:pPr>
        <w:pStyle w:val="af6"/>
        <w:jc w:val="center"/>
        <w:rPr>
          <w:b/>
          <w:sz w:val="28"/>
          <w:szCs w:val="28"/>
        </w:rPr>
      </w:pPr>
      <w:r w:rsidRPr="004F1368">
        <w:rPr>
          <w:b/>
          <w:sz w:val="28"/>
          <w:szCs w:val="28"/>
        </w:rPr>
        <w:t>Внутренние страницы дневника</w:t>
      </w:r>
    </w:p>
    <w:p w:rsidR="004F1368" w:rsidRPr="004F1368" w:rsidRDefault="004F1368" w:rsidP="004F1368">
      <w:pPr>
        <w:pStyle w:val="af6"/>
        <w:jc w:val="center"/>
        <w:rPr>
          <w:b/>
          <w:sz w:val="28"/>
          <w:szCs w:val="28"/>
        </w:rPr>
      </w:pPr>
      <w:r w:rsidRPr="004F1368">
        <w:rPr>
          <w:b/>
          <w:sz w:val="28"/>
          <w:szCs w:val="28"/>
        </w:rPr>
        <w:t>по производственной практике</w:t>
      </w:r>
    </w:p>
    <w:p w:rsidR="004F1368" w:rsidRPr="004F1368" w:rsidRDefault="004F1368" w:rsidP="004F1368">
      <w:pPr>
        <w:widowControl w:val="0"/>
        <w:autoSpaceDE w:val="0"/>
        <w:jc w:val="center"/>
        <w:rPr>
          <w:i/>
          <w:sz w:val="24"/>
          <w:szCs w:val="24"/>
        </w:rPr>
      </w:pPr>
      <w:r w:rsidRPr="004F1368">
        <w:rPr>
          <w:i/>
          <w:sz w:val="24"/>
          <w:szCs w:val="24"/>
        </w:rPr>
        <w:t>(количество страниц зависит от продолжительности практики)</w:t>
      </w:r>
    </w:p>
    <w:tbl>
      <w:tblPr>
        <w:tblW w:w="10091" w:type="dxa"/>
        <w:jc w:val="center"/>
        <w:tblLayout w:type="fixed"/>
        <w:tblLook w:val="0000"/>
      </w:tblPr>
      <w:tblGrid>
        <w:gridCol w:w="1135"/>
        <w:gridCol w:w="7559"/>
        <w:gridCol w:w="1397"/>
      </w:tblGrid>
      <w:tr w:rsidR="004F1368" w:rsidRPr="0022152F" w:rsidTr="007D1BC4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4F1368" w:rsidRDefault="004F1368" w:rsidP="007D1BC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4F136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4F1368" w:rsidRDefault="004F1368" w:rsidP="007D1BC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4F1368">
              <w:rPr>
                <w:b/>
                <w:sz w:val="24"/>
                <w:szCs w:val="24"/>
              </w:rPr>
              <w:t xml:space="preserve">Описание </w:t>
            </w:r>
          </w:p>
          <w:p w:rsidR="004F1368" w:rsidRPr="004F1368" w:rsidRDefault="004F1368" w:rsidP="007D1BC4">
            <w:pPr>
              <w:jc w:val="center"/>
              <w:rPr>
                <w:b/>
                <w:sz w:val="24"/>
                <w:szCs w:val="24"/>
              </w:rPr>
            </w:pPr>
            <w:r w:rsidRPr="004F1368">
              <w:rPr>
                <w:b/>
                <w:sz w:val="24"/>
                <w:szCs w:val="24"/>
              </w:rPr>
              <w:t>ежедневной работы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4F1368" w:rsidRDefault="004F1368" w:rsidP="007D1BC4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4F1368">
              <w:rPr>
                <w:b/>
                <w:sz w:val="24"/>
                <w:szCs w:val="24"/>
              </w:rPr>
              <w:t>Оценка/</w:t>
            </w:r>
          </w:p>
          <w:p w:rsidR="004F1368" w:rsidRPr="0022152F" w:rsidRDefault="004F1368" w:rsidP="004F1368">
            <w:pPr>
              <w:jc w:val="center"/>
              <w:rPr>
                <w:b/>
                <w:szCs w:val="28"/>
              </w:rPr>
            </w:pPr>
            <w:r w:rsidRPr="004F1368">
              <w:rPr>
                <w:b/>
                <w:sz w:val="24"/>
                <w:szCs w:val="24"/>
              </w:rPr>
              <w:t xml:space="preserve">подпись </w:t>
            </w:r>
            <w:proofErr w:type="spellStart"/>
            <w:r w:rsidRPr="004F1368">
              <w:rPr>
                <w:b/>
                <w:sz w:val="24"/>
                <w:szCs w:val="24"/>
              </w:rPr>
              <w:t>руковод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F1368" w:rsidRPr="0022152F" w:rsidTr="007D1BC4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caps/>
                <w:szCs w:val="28"/>
              </w:rPr>
            </w:pPr>
            <w:r w:rsidRPr="0022152F">
              <w:rPr>
                <w:caps/>
                <w:szCs w:val="28"/>
              </w:rPr>
              <w:t>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caps/>
                <w:szCs w:val="28"/>
              </w:rPr>
            </w:pPr>
            <w:r w:rsidRPr="0022152F">
              <w:rPr>
                <w:caps/>
                <w:szCs w:val="28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caps/>
                <w:szCs w:val="28"/>
              </w:rPr>
            </w:pPr>
            <w:r w:rsidRPr="0022152F">
              <w:rPr>
                <w:caps/>
                <w:szCs w:val="28"/>
              </w:rPr>
              <w:t>3</w:t>
            </w:r>
          </w:p>
        </w:tc>
      </w:tr>
      <w:tr w:rsidR="004F1368" w:rsidRPr="0022152F" w:rsidTr="007D1BC4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42"/>
          <w:jc w:val="center"/>
        </w:trPr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F1368" w:rsidRPr="0022152F" w:rsidTr="007D1BC4">
        <w:trPr>
          <w:cantSplit/>
          <w:trHeight w:hRule="exact" w:val="33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snapToGrid w:val="0"/>
              <w:jc w:val="center"/>
              <w:rPr>
                <w:b/>
                <w:caps/>
                <w:szCs w:val="28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368" w:rsidRPr="0022152F" w:rsidRDefault="004F1368" w:rsidP="007D1BC4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</w:tbl>
    <w:p w:rsidR="004F1368" w:rsidRDefault="004F1368" w:rsidP="004F1368">
      <w:pPr>
        <w:rPr>
          <w:b/>
          <w:caps/>
          <w:szCs w:val="28"/>
        </w:rPr>
      </w:pPr>
    </w:p>
    <w:p w:rsidR="004F1368" w:rsidRPr="004F1368" w:rsidRDefault="004F1368" w:rsidP="004F1368">
      <w:pPr>
        <w:rPr>
          <w:b/>
          <w:sz w:val="24"/>
          <w:szCs w:val="24"/>
        </w:rPr>
      </w:pPr>
      <w:r w:rsidRPr="004F1368">
        <w:rPr>
          <w:b/>
          <w:sz w:val="24"/>
          <w:szCs w:val="24"/>
        </w:rPr>
        <w:t xml:space="preserve">Подпись  руководителя практики от ОУ     </w:t>
      </w:r>
      <w:r>
        <w:rPr>
          <w:b/>
          <w:sz w:val="24"/>
          <w:szCs w:val="24"/>
        </w:rPr>
        <w:t xml:space="preserve">          ________________________</w:t>
      </w:r>
    </w:p>
    <w:p w:rsidR="004F1368" w:rsidRDefault="004F1368" w:rsidP="00BF0629">
      <w:pPr>
        <w:pStyle w:val="11"/>
        <w:spacing w:before="80" w:line="276" w:lineRule="auto"/>
        <w:ind w:left="0" w:right="400" w:firstLine="0"/>
        <w:jc w:val="both"/>
        <w:rPr>
          <w:i/>
          <w:sz w:val="28"/>
          <w:szCs w:val="28"/>
        </w:rPr>
      </w:pPr>
    </w:p>
    <w:p w:rsidR="003963FB" w:rsidRDefault="003963FB" w:rsidP="003963FB">
      <w:pPr>
        <w:spacing w:line="240" w:lineRule="auto"/>
        <w:jc w:val="center"/>
        <w:rPr>
          <w:b/>
        </w:rPr>
      </w:pPr>
      <w:r>
        <w:rPr>
          <w:b/>
        </w:rPr>
        <w:t>АТТЕСТАЦИОННЫЙ ЛИСТ</w:t>
      </w:r>
    </w:p>
    <w:p w:rsidR="003963FB" w:rsidRDefault="003963FB" w:rsidP="003963FB">
      <w:pPr>
        <w:spacing w:line="240" w:lineRule="auto"/>
        <w:jc w:val="center"/>
        <w:rPr>
          <w:szCs w:val="28"/>
        </w:rPr>
      </w:pPr>
      <w:r>
        <w:rPr>
          <w:szCs w:val="28"/>
        </w:rPr>
        <w:t>по    производственной  практике</w:t>
      </w:r>
    </w:p>
    <w:p w:rsidR="003963FB" w:rsidRDefault="003963FB" w:rsidP="003963FB">
      <w:pPr>
        <w:spacing w:line="240" w:lineRule="auto"/>
      </w:pPr>
      <w:r>
        <w:t>по ПМ.________</w:t>
      </w:r>
      <w:r w:rsidR="00A16E4B">
        <w:t>______________________________</w:t>
      </w:r>
      <w:r>
        <w:t>________________________</w:t>
      </w:r>
    </w:p>
    <w:p w:rsidR="003963FB" w:rsidRDefault="003963FB" w:rsidP="003963FB">
      <w:pPr>
        <w:spacing w:line="240" w:lineRule="auto"/>
      </w:pPr>
      <w:r>
        <w:t>Обучающийся________________________________________________________</w:t>
      </w:r>
    </w:p>
    <w:p w:rsidR="003963FB" w:rsidRDefault="003963FB" w:rsidP="003963FB">
      <w:pPr>
        <w:spacing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(Ф.И.О.)</w:t>
      </w:r>
    </w:p>
    <w:p w:rsidR="003963FB" w:rsidRDefault="003963FB" w:rsidP="003963FB">
      <w:pPr>
        <w:jc w:val="left"/>
        <w:rPr>
          <w:szCs w:val="28"/>
          <w:u w:val="single"/>
        </w:rPr>
      </w:pPr>
      <w:r>
        <w:t>Курс</w:t>
      </w:r>
      <w:r>
        <w:rPr>
          <w:u w:val="single"/>
        </w:rPr>
        <w:t xml:space="preserve">             </w:t>
      </w:r>
      <w:r>
        <w:t>группа</w:t>
      </w:r>
      <w:r>
        <w:rPr>
          <w:u w:val="single"/>
        </w:rPr>
        <w:t xml:space="preserve">       </w:t>
      </w:r>
      <w:r>
        <w:t>специальность</w:t>
      </w:r>
      <w:r>
        <w:rPr>
          <w:rFonts w:eastAsia="Times New Roman" w:cs="Times New Roman"/>
          <w:szCs w:val="28"/>
        </w:rPr>
        <w:t xml:space="preserve"> </w:t>
      </w:r>
      <w:r>
        <w:rPr>
          <w:szCs w:val="28"/>
        </w:rPr>
        <w:t>_____</w:t>
      </w:r>
      <w:r w:rsidR="00A16E4B">
        <w:rPr>
          <w:szCs w:val="28"/>
        </w:rPr>
        <w:t>______________________________________________________________</w:t>
      </w:r>
    </w:p>
    <w:p w:rsidR="003963FB" w:rsidRDefault="003963FB" w:rsidP="003963FB">
      <w:pPr>
        <w:spacing w:line="240" w:lineRule="auto"/>
      </w:pPr>
      <w:r>
        <w:t xml:space="preserve">в период </w:t>
      </w:r>
      <w:proofErr w:type="gramStart"/>
      <w:r>
        <w:t>с</w:t>
      </w:r>
      <w:proofErr w:type="gramEnd"/>
      <w:r>
        <w:t>____________________ по_______________</w:t>
      </w:r>
    </w:p>
    <w:p w:rsidR="003963FB" w:rsidRDefault="003963FB" w:rsidP="003963FB">
      <w:pPr>
        <w:spacing w:line="240" w:lineRule="auto"/>
      </w:pPr>
      <w:r>
        <w:t>Общее количество часов:_______</w:t>
      </w:r>
    </w:p>
    <w:p w:rsidR="003963FB" w:rsidRDefault="003963FB" w:rsidP="003963FB">
      <w:pPr>
        <w:spacing w:line="240" w:lineRule="auto"/>
      </w:pPr>
      <w:r>
        <w:t xml:space="preserve"> За период учебной практики освоены профессиональные компетенции со следующим результатом:</w:t>
      </w:r>
    </w:p>
    <w:tbl>
      <w:tblPr>
        <w:tblW w:w="97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4"/>
        <w:gridCol w:w="2126"/>
      </w:tblGrid>
      <w:tr w:rsidR="003963FB" w:rsidTr="00EC308C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FB" w:rsidRDefault="003963F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3FB" w:rsidRDefault="003963FB">
            <w:pPr>
              <w:pStyle w:val="af6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освоения компетенций</w:t>
            </w:r>
          </w:p>
          <w:p w:rsidR="003963FB" w:rsidRDefault="003963FB">
            <w:pPr>
              <w:pStyle w:val="af6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(освоено/</w:t>
            </w:r>
            <w:proofErr w:type="gramEnd"/>
          </w:p>
          <w:p w:rsidR="003963FB" w:rsidRDefault="003963FB">
            <w:pPr>
              <w:pStyle w:val="af6"/>
              <w:spacing w:line="276" w:lineRule="auto"/>
              <w:jc w:val="center"/>
            </w:pPr>
            <w:r>
              <w:rPr>
                <w:sz w:val="24"/>
                <w:szCs w:val="24"/>
              </w:rPr>
              <w:t>не освоено) с оценкой</w:t>
            </w:r>
          </w:p>
        </w:tc>
      </w:tr>
      <w:tr w:rsidR="003963FB" w:rsidTr="00EC308C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3963FB" w:rsidTr="00EC308C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3963FB" w:rsidTr="00EC308C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3963FB" w:rsidTr="00EC308C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3963FB" w:rsidTr="00EC308C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B" w:rsidRDefault="003963FB">
            <w:pPr>
              <w:spacing w:line="240" w:lineRule="auto"/>
              <w:rPr>
                <w:sz w:val="18"/>
                <w:szCs w:val="18"/>
              </w:rPr>
            </w:pPr>
          </w:p>
        </w:tc>
      </w:tr>
    </w:tbl>
    <w:p w:rsidR="003963FB" w:rsidRDefault="003963FB" w:rsidP="003963FB">
      <w:pPr>
        <w:pStyle w:val="af6"/>
      </w:pPr>
    </w:p>
    <w:p w:rsidR="003963FB" w:rsidRDefault="003963FB" w:rsidP="003963FB">
      <w:pPr>
        <w:pStyle w:val="af6"/>
      </w:pPr>
    </w:p>
    <w:p w:rsidR="003963FB" w:rsidRDefault="003963FB" w:rsidP="003963FB">
      <w:pPr>
        <w:pStyle w:val="af6"/>
        <w:rPr>
          <w:sz w:val="28"/>
          <w:szCs w:val="28"/>
        </w:rPr>
      </w:pPr>
      <w:r>
        <w:rPr>
          <w:sz w:val="28"/>
          <w:szCs w:val="28"/>
        </w:rPr>
        <w:t>Руководитель практики            ____________________/________________/</w:t>
      </w:r>
    </w:p>
    <w:p w:rsidR="003963FB" w:rsidRDefault="003963FB" w:rsidP="003963FB">
      <w:pPr>
        <w:pStyle w:val="af6"/>
        <w:rPr>
          <w:sz w:val="28"/>
          <w:szCs w:val="28"/>
        </w:rPr>
      </w:pPr>
    </w:p>
    <w:p w:rsidR="003963FB" w:rsidRDefault="003963FB" w:rsidP="003963FB">
      <w:pPr>
        <w:pStyle w:val="af6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3963FB" w:rsidRDefault="003963FB" w:rsidP="003963FB">
      <w:pPr>
        <w:pStyle w:val="af6"/>
        <w:rPr>
          <w:sz w:val="28"/>
          <w:szCs w:val="28"/>
        </w:rPr>
      </w:pPr>
      <w:r>
        <w:rPr>
          <w:sz w:val="28"/>
          <w:szCs w:val="28"/>
        </w:rPr>
        <w:t>от предприятия (при наличии)____________________/________________/</w:t>
      </w:r>
    </w:p>
    <w:p w:rsidR="003963FB" w:rsidRDefault="003963FB" w:rsidP="003963FB">
      <w:pPr>
        <w:pStyle w:val="af6"/>
        <w:rPr>
          <w:sz w:val="28"/>
          <w:szCs w:val="28"/>
        </w:rPr>
      </w:pPr>
    </w:p>
    <w:p w:rsidR="00E971FF" w:rsidRPr="00424691" w:rsidRDefault="006624CF" w:rsidP="00EC308C">
      <w:pPr>
        <w:pStyle w:val="af6"/>
        <w:rPr>
          <w:i/>
          <w:szCs w:val="28"/>
        </w:rPr>
      </w:pPr>
      <w:r>
        <w:rPr>
          <w:sz w:val="28"/>
          <w:szCs w:val="28"/>
        </w:rPr>
        <w:t>М.П.</w:t>
      </w:r>
    </w:p>
    <w:sectPr w:rsidR="00E971FF" w:rsidRPr="00424691" w:rsidSect="00EC308C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6D1" w:rsidRDefault="003626D1" w:rsidP="00927550">
      <w:pPr>
        <w:spacing w:after="0" w:line="240" w:lineRule="auto"/>
      </w:pPr>
      <w:r>
        <w:separator/>
      </w:r>
    </w:p>
  </w:endnote>
  <w:endnote w:type="continuationSeparator" w:id="0">
    <w:p w:rsidR="003626D1" w:rsidRDefault="003626D1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B83" w:rsidRDefault="00073B83">
    <w:pPr>
      <w:pStyle w:val="ab"/>
      <w:jc w:val="center"/>
    </w:pPr>
  </w:p>
  <w:p w:rsidR="00073B83" w:rsidRDefault="00073B83" w:rsidP="00EB3068">
    <w:pPr>
      <w:pStyle w:val="ab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B83" w:rsidRDefault="00073B83">
    <w:pPr>
      <w:pStyle w:val="ab"/>
      <w:jc w:val="center"/>
    </w:pPr>
  </w:p>
  <w:p w:rsidR="00073B83" w:rsidRDefault="00073B8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6D1" w:rsidRDefault="003626D1" w:rsidP="00927550">
      <w:pPr>
        <w:spacing w:after="0" w:line="240" w:lineRule="auto"/>
      </w:pPr>
      <w:r>
        <w:separator/>
      </w:r>
    </w:p>
  </w:footnote>
  <w:footnote w:type="continuationSeparator" w:id="0">
    <w:p w:rsidR="003626D1" w:rsidRDefault="003626D1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B83" w:rsidRDefault="00387D65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73B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73B83">
      <w:rPr>
        <w:rStyle w:val="a8"/>
        <w:noProof/>
      </w:rPr>
      <w:t>10</w:t>
    </w:r>
    <w:r>
      <w:rPr>
        <w:rStyle w:val="a8"/>
      </w:rPr>
      <w:fldChar w:fldCharType="end"/>
    </w:r>
  </w:p>
  <w:p w:rsidR="00073B83" w:rsidRDefault="00073B83" w:rsidP="00EB306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B83" w:rsidRDefault="00073B83" w:rsidP="00EB306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5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206"/>
        </w:tabs>
        <w:ind w:left="206" w:hanging="397"/>
      </w:pPr>
    </w:lvl>
    <w:lvl w:ilvl="1">
      <w:start w:val="1"/>
      <w:numFmt w:val="decimal"/>
      <w:lvlText w:val="%2."/>
      <w:lvlJc w:val="left"/>
      <w:pPr>
        <w:tabs>
          <w:tab w:val="num" w:pos="1286"/>
        </w:tabs>
        <w:ind w:left="1286" w:hanging="397"/>
      </w:pPr>
    </w:lvl>
    <w:lvl w:ilvl="2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6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17"/>
    <w:multiLevelType w:val="single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22A455E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36A3687"/>
    <w:multiLevelType w:val="hybridMultilevel"/>
    <w:tmpl w:val="1AE409EE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3E64874"/>
    <w:multiLevelType w:val="hybridMultilevel"/>
    <w:tmpl w:val="31ECA59C"/>
    <w:lvl w:ilvl="0" w:tplc="BBA8BC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DC6B5E"/>
    <w:multiLevelType w:val="hybridMultilevel"/>
    <w:tmpl w:val="6AC0CB08"/>
    <w:lvl w:ilvl="0" w:tplc="FFFFFFFF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C553DF3"/>
    <w:multiLevelType w:val="hybridMultilevel"/>
    <w:tmpl w:val="4BD8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0165CD"/>
    <w:multiLevelType w:val="hybridMultilevel"/>
    <w:tmpl w:val="B6D23640"/>
    <w:lvl w:ilvl="0" w:tplc="99000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1872D98"/>
    <w:multiLevelType w:val="hybridMultilevel"/>
    <w:tmpl w:val="E7C8965E"/>
    <w:lvl w:ilvl="0" w:tplc="6734A65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15EE0251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9CE25E6"/>
    <w:multiLevelType w:val="hybridMultilevel"/>
    <w:tmpl w:val="34643D6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D83550B"/>
    <w:multiLevelType w:val="hybridMultilevel"/>
    <w:tmpl w:val="A936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F27CA4"/>
    <w:multiLevelType w:val="multilevel"/>
    <w:tmpl w:val="AFD88F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CB66FE"/>
    <w:multiLevelType w:val="hybridMultilevel"/>
    <w:tmpl w:val="D4740C5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0A85057"/>
    <w:multiLevelType w:val="hybridMultilevel"/>
    <w:tmpl w:val="C066C352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62D0F9A"/>
    <w:multiLevelType w:val="hybridMultilevel"/>
    <w:tmpl w:val="45AC6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C852A2"/>
    <w:multiLevelType w:val="hybridMultilevel"/>
    <w:tmpl w:val="039E145A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8D2193D"/>
    <w:multiLevelType w:val="hybridMultilevel"/>
    <w:tmpl w:val="55EA8AEE"/>
    <w:lvl w:ilvl="0" w:tplc="601C91F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C6105F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3944E4F"/>
    <w:multiLevelType w:val="hybridMultilevel"/>
    <w:tmpl w:val="A84C05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F72877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625D61AB"/>
    <w:multiLevelType w:val="hybridMultilevel"/>
    <w:tmpl w:val="70BC4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2C418AF"/>
    <w:multiLevelType w:val="multilevel"/>
    <w:tmpl w:val="73AE5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34">
    <w:nsid w:val="73F9738D"/>
    <w:multiLevelType w:val="hybridMultilevel"/>
    <w:tmpl w:val="50123A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>
    <w:nsid w:val="768C3800"/>
    <w:multiLevelType w:val="hybridMultilevel"/>
    <w:tmpl w:val="3CA0201A"/>
    <w:lvl w:ilvl="0" w:tplc="F1D645D0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9A50B34"/>
    <w:multiLevelType w:val="hybridMultilevel"/>
    <w:tmpl w:val="FFAE7F26"/>
    <w:lvl w:ilvl="0" w:tplc="F1D645D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090E68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0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343797"/>
    <w:multiLevelType w:val="hybridMultilevel"/>
    <w:tmpl w:val="B69AE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822829"/>
    <w:multiLevelType w:val="hybridMultilevel"/>
    <w:tmpl w:val="E6D89356"/>
    <w:lvl w:ilvl="0" w:tplc="F1D645D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6"/>
  </w:num>
  <w:num w:numId="2">
    <w:abstractNumId w:val="30"/>
  </w:num>
  <w:num w:numId="3">
    <w:abstractNumId w:val="39"/>
  </w:num>
  <w:num w:numId="4">
    <w:abstractNumId w:val="40"/>
  </w:num>
  <w:num w:numId="5">
    <w:abstractNumId w:val="25"/>
  </w:num>
  <w:num w:numId="6">
    <w:abstractNumId w:val="32"/>
  </w:num>
  <w:num w:numId="7">
    <w:abstractNumId w:val="23"/>
  </w:num>
  <w:num w:numId="8">
    <w:abstractNumId w:val="19"/>
  </w:num>
  <w:num w:numId="9">
    <w:abstractNumId w:val="12"/>
  </w:num>
  <w:num w:numId="10">
    <w:abstractNumId w:val="33"/>
  </w:num>
  <w:num w:numId="11">
    <w:abstractNumId w:val="20"/>
  </w:num>
  <w:num w:numId="12">
    <w:abstractNumId w:val="34"/>
  </w:num>
  <w:num w:numId="13">
    <w:abstractNumId w:val="28"/>
  </w:num>
  <w:num w:numId="14">
    <w:abstractNumId w:val="11"/>
  </w:num>
  <w:num w:numId="15">
    <w:abstractNumId w:val="22"/>
  </w:num>
  <w:num w:numId="16">
    <w:abstractNumId w:val="10"/>
  </w:num>
  <w:num w:numId="17">
    <w:abstractNumId w:val="17"/>
  </w:num>
  <w:num w:numId="18">
    <w:abstractNumId w:val="0"/>
  </w:num>
  <w:num w:numId="19">
    <w:abstractNumId w:val="6"/>
  </w:num>
  <w:num w:numId="20">
    <w:abstractNumId w:val="5"/>
  </w:num>
  <w:num w:numId="21">
    <w:abstractNumId w:val="7"/>
  </w:num>
  <w:num w:numId="22">
    <w:abstractNumId w:val="8"/>
  </w:num>
  <w:num w:numId="23">
    <w:abstractNumId w:val="27"/>
  </w:num>
  <w:num w:numId="24">
    <w:abstractNumId w:val="9"/>
  </w:num>
  <w:num w:numId="25">
    <w:abstractNumId w:val="38"/>
  </w:num>
  <w:num w:numId="26">
    <w:abstractNumId w:val="29"/>
  </w:num>
  <w:num w:numId="27">
    <w:abstractNumId w:val="16"/>
  </w:num>
  <w:num w:numId="28">
    <w:abstractNumId w:val="14"/>
  </w:num>
  <w:num w:numId="29">
    <w:abstractNumId w:val="26"/>
  </w:num>
  <w:num w:numId="30">
    <w:abstractNumId w:val="24"/>
  </w:num>
  <w:num w:numId="31">
    <w:abstractNumId w:val="31"/>
  </w:num>
  <w:num w:numId="32">
    <w:abstractNumId w:val="13"/>
  </w:num>
  <w:num w:numId="33">
    <w:abstractNumId w:val="41"/>
  </w:num>
  <w:num w:numId="34">
    <w:abstractNumId w:val="35"/>
  </w:num>
  <w:num w:numId="35">
    <w:abstractNumId w:val="37"/>
  </w:num>
  <w:num w:numId="36">
    <w:abstractNumId w:val="42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068"/>
    <w:rsid w:val="000005C4"/>
    <w:rsid w:val="00001883"/>
    <w:rsid w:val="000023DF"/>
    <w:rsid w:val="0000277C"/>
    <w:rsid w:val="000111AE"/>
    <w:rsid w:val="000149F3"/>
    <w:rsid w:val="00014C83"/>
    <w:rsid w:val="0001667E"/>
    <w:rsid w:val="00021DE0"/>
    <w:rsid w:val="000226C0"/>
    <w:rsid w:val="00027968"/>
    <w:rsid w:val="00027D97"/>
    <w:rsid w:val="0003015D"/>
    <w:rsid w:val="00031CA6"/>
    <w:rsid w:val="00032357"/>
    <w:rsid w:val="000340C1"/>
    <w:rsid w:val="00037F44"/>
    <w:rsid w:val="00040F28"/>
    <w:rsid w:val="00044837"/>
    <w:rsid w:val="000501B4"/>
    <w:rsid w:val="00050223"/>
    <w:rsid w:val="00062A47"/>
    <w:rsid w:val="00067E3D"/>
    <w:rsid w:val="00073B83"/>
    <w:rsid w:val="000833BB"/>
    <w:rsid w:val="00083A76"/>
    <w:rsid w:val="000926FA"/>
    <w:rsid w:val="000928FD"/>
    <w:rsid w:val="0009589A"/>
    <w:rsid w:val="00097E60"/>
    <w:rsid w:val="000A42E3"/>
    <w:rsid w:val="000A6373"/>
    <w:rsid w:val="000A70D3"/>
    <w:rsid w:val="000B185C"/>
    <w:rsid w:val="000B1F7C"/>
    <w:rsid w:val="000B2B82"/>
    <w:rsid w:val="000C552A"/>
    <w:rsid w:val="000C6EFE"/>
    <w:rsid w:val="000D1071"/>
    <w:rsid w:val="000D202F"/>
    <w:rsid w:val="000E3579"/>
    <w:rsid w:val="000E4F59"/>
    <w:rsid w:val="000F115B"/>
    <w:rsid w:val="00105DD4"/>
    <w:rsid w:val="00110F9E"/>
    <w:rsid w:val="0011477B"/>
    <w:rsid w:val="00117267"/>
    <w:rsid w:val="001176E2"/>
    <w:rsid w:val="00122F28"/>
    <w:rsid w:val="00124311"/>
    <w:rsid w:val="00132F87"/>
    <w:rsid w:val="00135DF0"/>
    <w:rsid w:val="0014003D"/>
    <w:rsid w:val="00140479"/>
    <w:rsid w:val="00140B16"/>
    <w:rsid w:val="00144187"/>
    <w:rsid w:val="00144D71"/>
    <w:rsid w:val="00146C72"/>
    <w:rsid w:val="00147ADF"/>
    <w:rsid w:val="0015117B"/>
    <w:rsid w:val="001526B5"/>
    <w:rsid w:val="00157092"/>
    <w:rsid w:val="00161176"/>
    <w:rsid w:val="00165FBE"/>
    <w:rsid w:val="00174367"/>
    <w:rsid w:val="00175983"/>
    <w:rsid w:val="00181F2E"/>
    <w:rsid w:val="00184BE8"/>
    <w:rsid w:val="00185ECF"/>
    <w:rsid w:val="00186EEC"/>
    <w:rsid w:val="00190C55"/>
    <w:rsid w:val="00196B90"/>
    <w:rsid w:val="0019700B"/>
    <w:rsid w:val="001977A7"/>
    <w:rsid w:val="001A6D70"/>
    <w:rsid w:val="001C5C88"/>
    <w:rsid w:val="001D0597"/>
    <w:rsid w:val="001D188B"/>
    <w:rsid w:val="0020603E"/>
    <w:rsid w:val="002114DE"/>
    <w:rsid w:val="00227973"/>
    <w:rsid w:val="00234D8C"/>
    <w:rsid w:val="00242CF3"/>
    <w:rsid w:val="00245313"/>
    <w:rsid w:val="0024635D"/>
    <w:rsid w:val="0025213E"/>
    <w:rsid w:val="00252168"/>
    <w:rsid w:val="00253504"/>
    <w:rsid w:val="00253C24"/>
    <w:rsid w:val="002543A2"/>
    <w:rsid w:val="00255810"/>
    <w:rsid w:val="00260453"/>
    <w:rsid w:val="0027095A"/>
    <w:rsid w:val="00275E2F"/>
    <w:rsid w:val="002770AE"/>
    <w:rsid w:val="002777DC"/>
    <w:rsid w:val="00283178"/>
    <w:rsid w:val="00284F8D"/>
    <w:rsid w:val="00285D51"/>
    <w:rsid w:val="00286D07"/>
    <w:rsid w:val="00290974"/>
    <w:rsid w:val="00291628"/>
    <w:rsid w:val="00292806"/>
    <w:rsid w:val="002929AD"/>
    <w:rsid w:val="002B3592"/>
    <w:rsid w:val="002B474B"/>
    <w:rsid w:val="002D012D"/>
    <w:rsid w:val="002D5A82"/>
    <w:rsid w:val="002E0E8B"/>
    <w:rsid w:val="002E1097"/>
    <w:rsid w:val="002E4337"/>
    <w:rsid w:val="002F0223"/>
    <w:rsid w:val="002F17F0"/>
    <w:rsid w:val="002F1BFC"/>
    <w:rsid w:val="002F3E1F"/>
    <w:rsid w:val="002F5DE5"/>
    <w:rsid w:val="0030172B"/>
    <w:rsid w:val="003027E1"/>
    <w:rsid w:val="0030370D"/>
    <w:rsid w:val="00307AD0"/>
    <w:rsid w:val="00307DAF"/>
    <w:rsid w:val="0031259A"/>
    <w:rsid w:val="00313046"/>
    <w:rsid w:val="00314CDC"/>
    <w:rsid w:val="00316B38"/>
    <w:rsid w:val="00317B0F"/>
    <w:rsid w:val="00322E2C"/>
    <w:rsid w:val="003261C7"/>
    <w:rsid w:val="003268E0"/>
    <w:rsid w:val="003320C6"/>
    <w:rsid w:val="00335C5B"/>
    <w:rsid w:val="00335FA9"/>
    <w:rsid w:val="00336F4B"/>
    <w:rsid w:val="00341104"/>
    <w:rsid w:val="003415B2"/>
    <w:rsid w:val="00343B7C"/>
    <w:rsid w:val="00344FEC"/>
    <w:rsid w:val="00346BBE"/>
    <w:rsid w:val="003471CD"/>
    <w:rsid w:val="003577FE"/>
    <w:rsid w:val="003626D1"/>
    <w:rsid w:val="00363308"/>
    <w:rsid w:val="00364108"/>
    <w:rsid w:val="003666C4"/>
    <w:rsid w:val="0037599B"/>
    <w:rsid w:val="003809E8"/>
    <w:rsid w:val="00382D2A"/>
    <w:rsid w:val="0038505F"/>
    <w:rsid w:val="00387D65"/>
    <w:rsid w:val="00391024"/>
    <w:rsid w:val="00393375"/>
    <w:rsid w:val="003945AD"/>
    <w:rsid w:val="003963FB"/>
    <w:rsid w:val="003A1B54"/>
    <w:rsid w:val="003B0753"/>
    <w:rsid w:val="003B7C98"/>
    <w:rsid w:val="003C07B6"/>
    <w:rsid w:val="003C0CBB"/>
    <w:rsid w:val="003C1D85"/>
    <w:rsid w:val="003C63A0"/>
    <w:rsid w:val="003C68E9"/>
    <w:rsid w:val="003D0051"/>
    <w:rsid w:val="003D43AA"/>
    <w:rsid w:val="003D4E53"/>
    <w:rsid w:val="003D66DA"/>
    <w:rsid w:val="003E04D3"/>
    <w:rsid w:val="003E0A47"/>
    <w:rsid w:val="003E2281"/>
    <w:rsid w:val="003E24AD"/>
    <w:rsid w:val="003E34C6"/>
    <w:rsid w:val="003F06EE"/>
    <w:rsid w:val="003F18F9"/>
    <w:rsid w:val="003F4D6C"/>
    <w:rsid w:val="003F5AB9"/>
    <w:rsid w:val="003F6CC0"/>
    <w:rsid w:val="003F6DBF"/>
    <w:rsid w:val="004062AD"/>
    <w:rsid w:val="004132B4"/>
    <w:rsid w:val="004152B8"/>
    <w:rsid w:val="00420821"/>
    <w:rsid w:val="00420BF0"/>
    <w:rsid w:val="00424691"/>
    <w:rsid w:val="0042574E"/>
    <w:rsid w:val="00427821"/>
    <w:rsid w:val="00430E0D"/>
    <w:rsid w:val="00434B4F"/>
    <w:rsid w:val="00437C11"/>
    <w:rsid w:val="0045276A"/>
    <w:rsid w:val="00456784"/>
    <w:rsid w:val="00462D84"/>
    <w:rsid w:val="00464194"/>
    <w:rsid w:val="00464CBE"/>
    <w:rsid w:val="00466D90"/>
    <w:rsid w:val="00472674"/>
    <w:rsid w:val="004757BD"/>
    <w:rsid w:val="00480212"/>
    <w:rsid w:val="0048098D"/>
    <w:rsid w:val="00482BA3"/>
    <w:rsid w:val="00485879"/>
    <w:rsid w:val="00490F0B"/>
    <w:rsid w:val="004913B8"/>
    <w:rsid w:val="004965BE"/>
    <w:rsid w:val="004A25C8"/>
    <w:rsid w:val="004A2E6C"/>
    <w:rsid w:val="004A35B9"/>
    <w:rsid w:val="004A3C9C"/>
    <w:rsid w:val="004A4597"/>
    <w:rsid w:val="004A696E"/>
    <w:rsid w:val="004B14DA"/>
    <w:rsid w:val="004B222C"/>
    <w:rsid w:val="004C061A"/>
    <w:rsid w:val="004C12E0"/>
    <w:rsid w:val="004C57BF"/>
    <w:rsid w:val="004D475E"/>
    <w:rsid w:val="004E2759"/>
    <w:rsid w:val="004E6432"/>
    <w:rsid w:val="004F0F58"/>
    <w:rsid w:val="004F1368"/>
    <w:rsid w:val="004F2F49"/>
    <w:rsid w:val="0050257F"/>
    <w:rsid w:val="00502DF3"/>
    <w:rsid w:val="0050431B"/>
    <w:rsid w:val="00504D75"/>
    <w:rsid w:val="0050663B"/>
    <w:rsid w:val="00510D00"/>
    <w:rsid w:val="00512DB5"/>
    <w:rsid w:val="00513EC3"/>
    <w:rsid w:val="00514A93"/>
    <w:rsid w:val="00515581"/>
    <w:rsid w:val="005161CC"/>
    <w:rsid w:val="00521A0C"/>
    <w:rsid w:val="00530D55"/>
    <w:rsid w:val="00532F9C"/>
    <w:rsid w:val="00535051"/>
    <w:rsid w:val="0054066C"/>
    <w:rsid w:val="00542448"/>
    <w:rsid w:val="00542505"/>
    <w:rsid w:val="0054404E"/>
    <w:rsid w:val="0054464C"/>
    <w:rsid w:val="0054540D"/>
    <w:rsid w:val="00546CD3"/>
    <w:rsid w:val="005544A9"/>
    <w:rsid w:val="00557E98"/>
    <w:rsid w:val="00561F16"/>
    <w:rsid w:val="00565D30"/>
    <w:rsid w:val="005710D7"/>
    <w:rsid w:val="00571102"/>
    <w:rsid w:val="0057506A"/>
    <w:rsid w:val="00583087"/>
    <w:rsid w:val="0059183E"/>
    <w:rsid w:val="00594CBA"/>
    <w:rsid w:val="005957DD"/>
    <w:rsid w:val="005A2490"/>
    <w:rsid w:val="005A3435"/>
    <w:rsid w:val="005A4D9F"/>
    <w:rsid w:val="005B0739"/>
    <w:rsid w:val="005B5634"/>
    <w:rsid w:val="005C197B"/>
    <w:rsid w:val="005D1912"/>
    <w:rsid w:val="005D761E"/>
    <w:rsid w:val="005E0B95"/>
    <w:rsid w:val="005E1E39"/>
    <w:rsid w:val="005E37E1"/>
    <w:rsid w:val="005E5EDE"/>
    <w:rsid w:val="005F3BFF"/>
    <w:rsid w:val="00606ECD"/>
    <w:rsid w:val="0061013E"/>
    <w:rsid w:val="0061102B"/>
    <w:rsid w:val="00617923"/>
    <w:rsid w:val="0062611B"/>
    <w:rsid w:val="00630085"/>
    <w:rsid w:val="00632970"/>
    <w:rsid w:val="00632FA5"/>
    <w:rsid w:val="00633BA1"/>
    <w:rsid w:val="0064041E"/>
    <w:rsid w:val="00642932"/>
    <w:rsid w:val="006526AE"/>
    <w:rsid w:val="00652827"/>
    <w:rsid w:val="00654889"/>
    <w:rsid w:val="00662298"/>
    <w:rsid w:val="006624CF"/>
    <w:rsid w:val="006624F5"/>
    <w:rsid w:val="0066589C"/>
    <w:rsid w:val="00666507"/>
    <w:rsid w:val="006672EA"/>
    <w:rsid w:val="00667DC6"/>
    <w:rsid w:val="0067377F"/>
    <w:rsid w:val="0068038E"/>
    <w:rsid w:val="00680BD2"/>
    <w:rsid w:val="00683FC3"/>
    <w:rsid w:val="0068426C"/>
    <w:rsid w:val="00692174"/>
    <w:rsid w:val="006932E7"/>
    <w:rsid w:val="00697193"/>
    <w:rsid w:val="006A1436"/>
    <w:rsid w:val="006A19F8"/>
    <w:rsid w:val="006B1B2E"/>
    <w:rsid w:val="006B1FC6"/>
    <w:rsid w:val="006B49B0"/>
    <w:rsid w:val="006B4BAD"/>
    <w:rsid w:val="006B5DF3"/>
    <w:rsid w:val="006C0AA4"/>
    <w:rsid w:val="006C0E3C"/>
    <w:rsid w:val="006C18A7"/>
    <w:rsid w:val="006C1CAA"/>
    <w:rsid w:val="006C2C4E"/>
    <w:rsid w:val="006D5A94"/>
    <w:rsid w:val="006D6FEF"/>
    <w:rsid w:val="006E02A1"/>
    <w:rsid w:val="006E05E9"/>
    <w:rsid w:val="006E2795"/>
    <w:rsid w:val="006E3113"/>
    <w:rsid w:val="007167DB"/>
    <w:rsid w:val="007205F9"/>
    <w:rsid w:val="00727FCF"/>
    <w:rsid w:val="0073132A"/>
    <w:rsid w:val="00731603"/>
    <w:rsid w:val="00732054"/>
    <w:rsid w:val="00732911"/>
    <w:rsid w:val="00733FE6"/>
    <w:rsid w:val="0073540F"/>
    <w:rsid w:val="007377C1"/>
    <w:rsid w:val="00746BEA"/>
    <w:rsid w:val="00747AE2"/>
    <w:rsid w:val="00753A38"/>
    <w:rsid w:val="007542E6"/>
    <w:rsid w:val="00755297"/>
    <w:rsid w:val="0075750E"/>
    <w:rsid w:val="0076404C"/>
    <w:rsid w:val="00766E45"/>
    <w:rsid w:val="00776DB2"/>
    <w:rsid w:val="00777123"/>
    <w:rsid w:val="00780F9C"/>
    <w:rsid w:val="00786768"/>
    <w:rsid w:val="00791BCD"/>
    <w:rsid w:val="00792E3A"/>
    <w:rsid w:val="00794B97"/>
    <w:rsid w:val="007A132B"/>
    <w:rsid w:val="007A374C"/>
    <w:rsid w:val="007A39A8"/>
    <w:rsid w:val="007A3BBF"/>
    <w:rsid w:val="007A5779"/>
    <w:rsid w:val="007A6D04"/>
    <w:rsid w:val="007B0510"/>
    <w:rsid w:val="007B27CF"/>
    <w:rsid w:val="007B40A3"/>
    <w:rsid w:val="007C0369"/>
    <w:rsid w:val="007C337C"/>
    <w:rsid w:val="007C60C3"/>
    <w:rsid w:val="007D07B6"/>
    <w:rsid w:val="007D1BC4"/>
    <w:rsid w:val="007D6F05"/>
    <w:rsid w:val="007E059A"/>
    <w:rsid w:val="007E677F"/>
    <w:rsid w:val="007F2D1A"/>
    <w:rsid w:val="007F7D76"/>
    <w:rsid w:val="00802F10"/>
    <w:rsid w:val="00811672"/>
    <w:rsid w:val="00815837"/>
    <w:rsid w:val="00817A05"/>
    <w:rsid w:val="00820D23"/>
    <w:rsid w:val="008226E2"/>
    <w:rsid w:val="00835A45"/>
    <w:rsid w:val="00836D9A"/>
    <w:rsid w:val="00842520"/>
    <w:rsid w:val="00845DC7"/>
    <w:rsid w:val="00850B8B"/>
    <w:rsid w:val="00851A27"/>
    <w:rsid w:val="00852C72"/>
    <w:rsid w:val="0085767D"/>
    <w:rsid w:val="008646E5"/>
    <w:rsid w:val="00875AE9"/>
    <w:rsid w:val="00875ED1"/>
    <w:rsid w:val="0087751F"/>
    <w:rsid w:val="0088481A"/>
    <w:rsid w:val="00890A89"/>
    <w:rsid w:val="0089274B"/>
    <w:rsid w:val="008938FA"/>
    <w:rsid w:val="00894652"/>
    <w:rsid w:val="00895EED"/>
    <w:rsid w:val="008966C5"/>
    <w:rsid w:val="008A0167"/>
    <w:rsid w:val="008A0608"/>
    <w:rsid w:val="008A1A21"/>
    <w:rsid w:val="008A4C62"/>
    <w:rsid w:val="008A5D02"/>
    <w:rsid w:val="008A6103"/>
    <w:rsid w:val="008B3EBF"/>
    <w:rsid w:val="008C53BB"/>
    <w:rsid w:val="008C6909"/>
    <w:rsid w:val="008D6DD9"/>
    <w:rsid w:val="008E00E9"/>
    <w:rsid w:val="008F1776"/>
    <w:rsid w:val="008F2F59"/>
    <w:rsid w:val="00900EDC"/>
    <w:rsid w:val="00905268"/>
    <w:rsid w:val="00905C86"/>
    <w:rsid w:val="009060DE"/>
    <w:rsid w:val="009103BE"/>
    <w:rsid w:val="009114FF"/>
    <w:rsid w:val="00912BA1"/>
    <w:rsid w:val="00915EEA"/>
    <w:rsid w:val="0091686D"/>
    <w:rsid w:val="00917EA0"/>
    <w:rsid w:val="00920FC5"/>
    <w:rsid w:val="00922157"/>
    <w:rsid w:val="00926E36"/>
    <w:rsid w:val="00927550"/>
    <w:rsid w:val="00931766"/>
    <w:rsid w:val="009441F5"/>
    <w:rsid w:val="00951B3A"/>
    <w:rsid w:val="00955815"/>
    <w:rsid w:val="00955BE7"/>
    <w:rsid w:val="009600D7"/>
    <w:rsid w:val="00963611"/>
    <w:rsid w:val="00963852"/>
    <w:rsid w:val="0096510E"/>
    <w:rsid w:val="00966B8C"/>
    <w:rsid w:val="0097350B"/>
    <w:rsid w:val="009843CC"/>
    <w:rsid w:val="00986C59"/>
    <w:rsid w:val="009879EA"/>
    <w:rsid w:val="009905CD"/>
    <w:rsid w:val="0099116B"/>
    <w:rsid w:val="00993742"/>
    <w:rsid w:val="00993784"/>
    <w:rsid w:val="009A1754"/>
    <w:rsid w:val="009A54BF"/>
    <w:rsid w:val="009A6565"/>
    <w:rsid w:val="009B077B"/>
    <w:rsid w:val="009B1DEC"/>
    <w:rsid w:val="009B66F2"/>
    <w:rsid w:val="009B7653"/>
    <w:rsid w:val="009B7B0F"/>
    <w:rsid w:val="009C3F1A"/>
    <w:rsid w:val="009C4F72"/>
    <w:rsid w:val="009D2412"/>
    <w:rsid w:val="009D4A88"/>
    <w:rsid w:val="009F0AF4"/>
    <w:rsid w:val="009F1F7D"/>
    <w:rsid w:val="009F51CD"/>
    <w:rsid w:val="009F5823"/>
    <w:rsid w:val="009F617B"/>
    <w:rsid w:val="009F71B0"/>
    <w:rsid w:val="009F777E"/>
    <w:rsid w:val="00A00510"/>
    <w:rsid w:val="00A01212"/>
    <w:rsid w:val="00A02083"/>
    <w:rsid w:val="00A04793"/>
    <w:rsid w:val="00A07D64"/>
    <w:rsid w:val="00A1340F"/>
    <w:rsid w:val="00A150C4"/>
    <w:rsid w:val="00A16E4B"/>
    <w:rsid w:val="00A35B49"/>
    <w:rsid w:val="00A45357"/>
    <w:rsid w:val="00A462FB"/>
    <w:rsid w:val="00A52B84"/>
    <w:rsid w:val="00A52BA7"/>
    <w:rsid w:val="00A5747D"/>
    <w:rsid w:val="00A63BA0"/>
    <w:rsid w:val="00A76759"/>
    <w:rsid w:val="00A76888"/>
    <w:rsid w:val="00A77587"/>
    <w:rsid w:val="00A804CC"/>
    <w:rsid w:val="00A81000"/>
    <w:rsid w:val="00A84DEB"/>
    <w:rsid w:val="00A86364"/>
    <w:rsid w:val="00A900FD"/>
    <w:rsid w:val="00A91379"/>
    <w:rsid w:val="00A92609"/>
    <w:rsid w:val="00A941D0"/>
    <w:rsid w:val="00A97027"/>
    <w:rsid w:val="00AA3E7D"/>
    <w:rsid w:val="00AA3F5D"/>
    <w:rsid w:val="00AA6C6B"/>
    <w:rsid w:val="00AB2321"/>
    <w:rsid w:val="00AB30B9"/>
    <w:rsid w:val="00AB3110"/>
    <w:rsid w:val="00AB578D"/>
    <w:rsid w:val="00AB780E"/>
    <w:rsid w:val="00AC0FAE"/>
    <w:rsid w:val="00AC448D"/>
    <w:rsid w:val="00AC7395"/>
    <w:rsid w:val="00AC74D0"/>
    <w:rsid w:val="00AD08C9"/>
    <w:rsid w:val="00AD7CDD"/>
    <w:rsid w:val="00AE0D53"/>
    <w:rsid w:val="00AE1C12"/>
    <w:rsid w:val="00AE474D"/>
    <w:rsid w:val="00AE7237"/>
    <w:rsid w:val="00AF27A3"/>
    <w:rsid w:val="00AF341A"/>
    <w:rsid w:val="00AF63BF"/>
    <w:rsid w:val="00AF7F58"/>
    <w:rsid w:val="00B04137"/>
    <w:rsid w:val="00B07170"/>
    <w:rsid w:val="00B07FF9"/>
    <w:rsid w:val="00B10AB4"/>
    <w:rsid w:val="00B1237D"/>
    <w:rsid w:val="00B1392B"/>
    <w:rsid w:val="00B14D4F"/>
    <w:rsid w:val="00B1689F"/>
    <w:rsid w:val="00B20F82"/>
    <w:rsid w:val="00B218A0"/>
    <w:rsid w:val="00B23177"/>
    <w:rsid w:val="00B274D7"/>
    <w:rsid w:val="00B33FD6"/>
    <w:rsid w:val="00B377AD"/>
    <w:rsid w:val="00B42315"/>
    <w:rsid w:val="00B47FD2"/>
    <w:rsid w:val="00B502C7"/>
    <w:rsid w:val="00B50F43"/>
    <w:rsid w:val="00B52B42"/>
    <w:rsid w:val="00B54657"/>
    <w:rsid w:val="00B55009"/>
    <w:rsid w:val="00B81E90"/>
    <w:rsid w:val="00B8211C"/>
    <w:rsid w:val="00B833E3"/>
    <w:rsid w:val="00B856ED"/>
    <w:rsid w:val="00B87021"/>
    <w:rsid w:val="00B9136D"/>
    <w:rsid w:val="00B96AA7"/>
    <w:rsid w:val="00BA1E62"/>
    <w:rsid w:val="00BA260F"/>
    <w:rsid w:val="00BA6C7C"/>
    <w:rsid w:val="00BB2AAA"/>
    <w:rsid w:val="00BC02CA"/>
    <w:rsid w:val="00BC2D0E"/>
    <w:rsid w:val="00BC3234"/>
    <w:rsid w:val="00BE0C92"/>
    <w:rsid w:val="00BE63FF"/>
    <w:rsid w:val="00BF0629"/>
    <w:rsid w:val="00BF13E0"/>
    <w:rsid w:val="00BF1DE1"/>
    <w:rsid w:val="00BF22F5"/>
    <w:rsid w:val="00BF2CF9"/>
    <w:rsid w:val="00BF5CD3"/>
    <w:rsid w:val="00C041A3"/>
    <w:rsid w:val="00C11C68"/>
    <w:rsid w:val="00C14C74"/>
    <w:rsid w:val="00C16BE3"/>
    <w:rsid w:val="00C17D45"/>
    <w:rsid w:val="00C2188E"/>
    <w:rsid w:val="00C240EE"/>
    <w:rsid w:val="00C242C9"/>
    <w:rsid w:val="00C271E9"/>
    <w:rsid w:val="00C2786F"/>
    <w:rsid w:val="00C32110"/>
    <w:rsid w:val="00C359C9"/>
    <w:rsid w:val="00C36BF6"/>
    <w:rsid w:val="00C37963"/>
    <w:rsid w:val="00C43E2B"/>
    <w:rsid w:val="00C43F28"/>
    <w:rsid w:val="00C4635D"/>
    <w:rsid w:val="00C512A7"/>
    <w:rsid w:val="00C540B2"/>
    <w:rsid w:val="00C56CE6"/>
    <w:rsid w:val="00C630B2"/>
    <w:rsid w:val="00C67D72"/>
    <w:rsid w:val="00C77718"/>
    <w:rsid w:val="00C77BC5"/>
    <w:rsid w:val="00C80775"/>
    <w:rsid w:val="00C940F5"/>
    <w:rsid w:val="00C949DD"/>
    <w:rsid w:val="00C9535F"/>
    <w:rsid w:val="00C96231"/>
    <w:rsid w:val="00CA1041"/>
    <w:rsid w:val="00CB00D0"/>
    <w:rsid w:val="00CB118C"/>
    <w:rsid w:val="00CB6BAB"/>
    <w:rsid w:val="00CC4F2D"/>
    <w:rsid w:val="00CC5FBD"/>
    <w:rsid w:val="00CC6498"/>
    <w:rsid w:val="00CC6C1F"/>
    <w:rsid w:val="00CD15E2"/>
    <w:rsid w:val="00CE2F86"/>
    <w:rsid w:val="00CE3453"/>
    <w:rsid w:val="00CF208B"/>
    <w:rsid w:val="00CF2D82"/>
    <w:rsid w:val="00D01C3E"/>
    <w:rsid w:val="00D040CC"/>
    <w:rsid w:val="00D051E3"/>
    <w:rsid w:val="00D1197C"/>
    <w:rsid w:val="00D12677"/>
    <w:rsid w:val="00D2338F"/>
    <w:rsid w:val="00D238D8"/>
    <w:rsid w:val="00D24B8F"/>
    <w:rsid w:val="00D26DE8"/>
    <w:rsid w:val="00D32D42"/>
    <w:rsid w:val="00D32F25"/>
    <w:rsid w:val="00D3532C"/>
    <w:rsid w:val="00D41C47"/>
    <w:rsid w:val="00D52399"/>
    <w:rsid w:val="00D545F4"/>
    <w:rsid w:val="00D5543B"/>
    <w:rsid w:val="00D56217"/>
    <w:rsid w:val="00D60082"/>
    <w:rsid w:val="00D62124"/>
    <w:rsid w:val="00D64F6A"/>
    <w:rsid w:val="00D67353"/>
    <w:rsid w:val="00D813BC"/>
    <w:rsid w:val="00D86400"/>
    <w:rsid w:val="00D94A3D"/>
    <w:rsid w:val="00D97EE1"/>
    <w:rsid w:val="00DA030F"/>
    <w:rsid w:val="00DA583C"/>
    <w:rsid w:val="00DA67B8"/>
    <w:rsid w:val="00DB320E"/>
    <w:rsid w:val="00DB4322"/>
    <w:rsid w:val="00DB7986"/>
    <w:rsid w:val="00DC00C2"/>
    <w:rsid w:val="00DC0CF3"/>
    <w:rsid w:val="00DC6560"/>
    <w:rsid w:val="00DC6F45"/>
    <w:rsid w:val="00DC7AEA"/>
    <w:rsid w:val="00DD1A8B"/>
    <w:rsid w:val="00DD73BB"/>
    <w:rsid w:val="00DE0F50"/>
    <w:rsid w:val="00DE5AAD"/>
    <w:rsid w:val="00DE6824"/>
    <w:rsid w:val="00DF450E"/>
    <w:rsid w:val="00DF4FDA"/>
    <w:rsid w:val="00DF7323"/>
    <w:rsid w:val="00E04593"/>
    <w:rsid w:val="00E06CFF"/>
    <w:rsid w:val="00E1290A"/>
    <w:rsid w:val="00E12BDB"/>
    <w:rsid w:val="00E12F22"/>
    <w:rsid w:val="00E14A1D"/>
    <w:rsid w:val="00E1511B"/>
    <w:rsid w:val="00E16D5F"/>
    <w:rsid w:val="00E248C2"/>
    <w:rsid w:val="00E35780"/>
    <w:rsid w:val="00E46E23"/>
    <w:rsid w:val="00E47431"/>
    <w:rsid w:val="00E53133"/>
    <w:rsid w:val="00E544DB"/>
    <w:rsid w:val="00E549AD"/>
    <w:rsid w:val="00E6009A"/>
    <w:rsid w:val="00E60D15"/>
    <w:rsid w:val="00E6194C"/>
    <w:rsid w:val="00E67581"/>
    <w:rsid w:val="00E724C9"/>
    <w:rsid w:val="00E73634"/>
    <w:rsid w:val="00E9118C"/>
    <w:rsid w:val="00E92ADA"/>
    <w:rsid w:val="00E962DD"/>
    <w:rsid w:val="00E971FF"/>
    <w:rsid w:val="00EB3068"/>
    <w:rsid w:val="00EB35B2"/>
    <w:rsid w:val="00EC19FC"/>
    <w:rsid w:val="00EC2369"/>
    <w:rsid w:val="00EC308C"/>
    <w:rsid w:val="00EC3EFD"/>
    <w:rsid w:val="00EC4BDC"/>
    <w:rsid w:val="00EC6176"/>
    <w:rsid w:val="00ED2DCF"/>
    <w:rsid w:val="00ED538E"/>
    <w:rsid w:val="00ED5A1B"/>
    <w:rsid w:val="00ED5BC0"/>
    <w:rsid w:val="00EE1052"/>
    <w:rsid w:val="00EE533C"/>
    <w:rsid w:val="00EE7AB3"/>
    <w:rsid w:val="00EE7D5F"/>
    <w:rsid w:val="00EF2D06"/>
    <w:rsid w:val="00EF6B29"/>
    <w:rsid w:val="00EF777C"/>
    <w:rsid w:val="00F00A83"/>
    <w:rsid w:val="00F03627"/>
    <w:rsid w:val="00F044ED"/>
    <w:rsid w:val="00F126FF"/>
    <w:rsid w:val="00F12B8B"/>
    <w:rsid w:val="00F145BE"/>
    <w:rsid w:val="00F1521B"/>
    <w:rsid w:val="00F17FD6"/>
    <w:rsid w:val="00F27563"/>
    <w:rsid w:val="00F27818"/>
    <w:rsid w:val="00F3010F"/>
    <w:rsid w:val="00F32C6D"/>
    <w:rsid w:val="00F32DF0"/>
    <w:rsid w:val="00F34245"/>
    <w:rsid w:val="00F44EDE"/>
    <w:rsid w:val="00F54906"/>
    <w:rsid w:val="00F5796B"/>
    <w:rsid w:val="00F74D5F"/>
    <w:rsid w:val="00F800F5"/>
    <w:rsid w:val="00F8027F"/>
    <w:rsid w:val="00F87081"/>
    <w:rsid w:val="00F870EB"/>
    <w:rsid w:val="00F9316F"/>
    <w:rsid w:val="00F936C9"/>
    <w:rsid w:val="00F9380D"/>
    <w:rsid w:val="00F960E2"/>
    <w:rsid w:val="00F976F5"/>
    <w:rsid w:val="00FA2E00"/>
    <w:rsid w:val="00FA3C19"/>
    <w:rsid w:val="00FA5291"/>
    <w:rsid w:val="00FA545A"/>
    <w:rsid w:val="00FB2040"/>
    <w:rsid w:val="00FB2736"/>
    <w:rsid w:val="00FB64AC"/>
    <w:rsid w:val="00FB6601"/>
    <w:rsid w:val="00FB75C9"/>
    <w:rsid w:val="00FB7C3E"/>
    <w:rsid w:val="00FC5116"/>
    <w:rsid w:val="00FD1621"/>
    <w:rsid w:val="00FD25D8"/>
    <w:rsid w:val="00FD2636"/>
    <w:rsid w:val="00FD3DFD"/>
    <w:rsid w:val="00FD7203"/>
    <w:rsid w:val="00FE2121"/>
    <w:rsid w:val="00FE2EF9"/>
    <w:rsid w:val="00FE481D"/>
    <w:rsid w:val="00FE71F5"/>
    <w:rsid w:val="00FF027B"/>
    <w:rsid w:val="00FF0388"/>
    <w:rsid w:val="00FF3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E3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D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D0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86D07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rsid w:val="00286D07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8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28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28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01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6z2">
    <w:name w:val="WW8Num6z2"/>
    <w:rsid w:val="00393375"/>
  </w:style>
  <w:style w:type="paragraph" w:customStyle="1" w:styleId="ConsPlusCell">
    <w:name w:val="ConsPlusCell"/>
    <w:rsid w:val="0039337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13z1">
    <w:name w:val="WW8Num13z1"/>
    <w:rsid w:val="00642932"/>
    <w:rPr>
      <w:rFonts w:ascii="Courier New" w:hAnsi="Courier New" w:cs="Courier New"/>
    </w:rPr>
  </w:style>
  <w:style w:type="character" w:customStyle="1" w:styleId="WW8Num20z1">
    <w:name w:val="WW8Num20z1"/>
    <w:rsid w:val="0097350B"/>
    <w:rPr>
      <w:rFonts w:ascii="Courier New" w:hAnsi="Courier New" w:cs="Courier New"/>
    </w:rPr>
  </w:style>
  <w:style w:type="character" w:styleId="afa">
    <w:name w:val="Strong"/>
    <w:uiPriority w:val="22"/>
    <w:qFormat/>
    <w:rsid w:val="003320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t-stile.info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eason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seaso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shion" TargetMode="External"/><Relationship Id="rId20" Type="http://schemas.openxmlformats.org/officeDocument/2006/relationships/hyperlink" Target="http://www.industriamod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www.industriamoda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osinka.ru/Sewing/Modelling/" TargetMode="External"/><Relationship Id="rId23" Type="http://schemas.openxmlformats.org/officeDocument/2006/relationships/hyperlink" Target="http://www.legprominfo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legprominf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modnaja.ru/libraru/014/001/htm" TargetMode="External"/><Relationship Id="rId22" Type="http://schemas.openxmlformats.org/officeDocument/2006/relationships/hyperlink" Target="http://t-stile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20A5F-0793-491C-8311-9BE1363A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37</Pages>
  <Words>8589</Words>
  <Characters>48960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57435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Samsung</cp:lastModifiedBy>
  <cp:revision>92</cp:revision>
  <cp:lastPrinted>2020-10-30T08:02:00Z</cp:lastPrinted>
  <dcterms:created xsi:type="dcterms:W3CDTF">2017-06-14T21:37:00Z</dcterms:created>
  <dcterms:modified xsi:type="dcterms:W3CDTF">2020-11-02T16:30:00Z</dcterms:modified>
</cp:coreProperties>
</file>